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text" w:horzAnchor="page" w:tblpX="993" w:tblpY="3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7"/>
      </w:tblGrid>
      <w:tr w:rsidR="00086A7C" w:rsidRPr="00086A7C" w14:paraId="264AEF88" w14:textId="77777777" w:rsidTr="00FE2BD9">
        <w:trPr>
          <w:trHeight w:val="2536"/>
        </w:trPr>
        <w:tc>
          <w:tcPr>
            <w:tcW w:w="9602" w:type="dxa"/>
            <w:tcBorders>
              <w:top w:val="nil"/>
              <w:left w:val="nil"/>
              <w:bottom w:val="nil"/>
              <w:right w:val="nil"/>
            </w:tcBorders>
          </w:tcPr>
          <w:p w14:paraId="7508C2BC" w14:textId="624D0E63" w:rsidR="00086A7C" w:rsidRPr="00086A7C" w:rsidRDefault="004F2718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  <w:bookmarkStart w:id="0" w:name="_Hlk193196508"/>
            <w:bookmarkStart w:id="1" w:name="_Toc14421874"/>
            <w:bookmarkEnd w:id="0"/>
            <w:r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  <w:t xml:space="preserve"> </w:t>
            </w:r>
            <w:r w:rsidR="0054610C"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  <w:t xml:space="preserve"> </w:t>
            </w:r>
          </w:p>
          <w:p w14:paraId="6C23932A" w14:textId="172E0E6E" w:rsidR="00086A7C" w:rsidRPr="00086A7C" w:rsidRDefault="00086A7C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spacing w:val="0"/>
                <w:kern w:val="0"/>
                <w:sz w:val="28"/>
                <w:szCs w:val="22"/>
                <w:lang w:eastAsia="en-US"/>
              </w:rPr>
            </w:pPr>
            <w:r w:rsidRPr="00086A7C">
              <w:rPr>
                <w:rFonts w:ascii="Microsoft Sans Serif" w:eastAsia="SimSun" w:hAnsi="Microsoft Sans Serif"/>
                <w:noProof/>
                <w:color w:val="FFFFFF"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976726F" wp14:editId="5CEC4523">
                      <wp:simplePos x="0" y="0"/>
                      <wp:positionH relativeFrom="margin">
                        <wp:posOffset>541655</wp:posOffset>
                      </wp:positionH>
                      <wp:positionV relativeFrom="page">
                        <wp:posOffset>313055</wp:posOffset>
                      </wp:positionV>
                      <wp:extent cx="1797050" cy="257175"/>
                      <wp:effectExtent l="0" t="0" r="0" b="0"/>
                      <wp:wrapNone/>
                      <wp:docPr id="277534335" name="Pole tekstowe 277534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70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D49CE09" w14:textId="69B9C996" w:rsidR="00086A7C" w:rsidRPr="008E0639" w:rsidRDefault="008E0639" w:rsidP="008E0639">
                                  <w:pPr>
                                    <w:pStyle w:val="Tytu"/>
                                    <w:jc w:val="left"/>
                                    <w:rPr>
                                      <w:rFonts w:ascii="Franklin Gothic Book" w:hAnsi="Franklin Gothic Book"/>
                                      <w:b w:val="0"/>
                                      <w:bCs w:val="0"/>
                                      <w:sz w:val="18"/>
                                      <w:szCs w:val="18"/>
                                    </w:rPr>
                                  </w:pPr>
                                  <w:r w:rsidRPr="008E0639">
                                    <w:rPr>
                                      <w:rFonts w:ascii="Franklin Gothic Book" w:hAnsi="Franklin Gothic Book"/>
                                      <w:b w:val="0"/>
                                      <w:sz w:val="18"/>
                                      <w:szCs w:val="18"/>
                                      <w:lang w:bidi="pl-PL"/>
                                    </w:rPr>
                                    <w:t>INWESTOR / ZLECENIODAWCA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7672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77534335" o:spid="_x0000_s1026" type="#_x0000_t202" style="position:absolute;margin-left:42.65pt;margin-top:24.65pt;width:141.5pt;height:20.2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" filled="f" stroked="f" strokeweight=".5pt">
                      <v:textbox>
                        <w:txbxContent>
                          <w:p w14:paraId="6D49CE09" w14:textId="69B9C996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INWESTOR / ZLECENIODAWCA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Pr="00086A7C">
              <w:rPr>
                <w:rFonts w:ascii="Microsoft Sans Serif" w:eastAsia="SimSun" w:hAnsi="Microsoft Sans Serif"/>
                <w:noProof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57FB261" wp14:editId="61AA47D0">
                      <wp:simplePos x="0" y="0"/>
                      <wp:positionH relativeFrom="margin">
                        <wp:posOffset>461930</wp:posOffset>
                      </wp:positionH>
                      <wp:positionV relativeFrom="paragraph">
                        <wp:posOffset>20515</wp:posOffset>
                      </wp:positionV>
                      <wp:extent cx="5719500" cy="0"/>
                      <wp:effectExtent l="0" t="38100" r="52705" b="38100"/>
                      <wp:wrapNone/>
                      <wp:docPr id="917589548" name="Łącznik prosty 917589548" descr="podział tekstu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9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 cap="flat" cmpd="sng" algn="ctr">
                                <a:solidFill>
                                  <a:srgbClr val="161718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4015E5" id="Łącznik prosty 917589548" o:spid="_x0000_s1026" alt="podział tekstu" style="position:absolute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.35pt,1.6pt" to="486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" strokecolor="#161718" strokeweight="6pt">
                      <w10:wrap anchorx="margin"/>
                    </v:line>
                  </w:pict>
                </mc:Fallback>
              </mc:AlternateContent>
            </w:r>
          </w:p>
          <w:p w14:paraId="2BD1AF9D" w14:textId="55C4761A" w:rsidR="00086A7C" w:rsidRPr="00086A7C" w:rsidRDefault="007354FF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  <w:r w:rsidRPr="00086A7C">
              <w:rPr>
                <w:rFonts w:ascii="Microsoft Sans Serif" w:eastAsia="SimSun" w:hAnsi="Microsoft Sans Serif"/>
                <w:noProof/>
                <w:color w:val="FFFFFF"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B81D9AC" wp14:editId="0EFF1677">
                      <wp:simplePos x="0" y="0"/>
                      <wp:positionH relativeFrom="margin">
                        <wp:posOffset>541075</wp:posOffset>
                      </wp:positionH>
                      <wp:positionV relativeFrom="page">
                        <wp:posOffset>972820</wp:posOffset>
                      </wp:positionV>
                      <wp:extent cx="5651500" cy="257175"/>
                      <wp:effectExtent l="0" t="0" r="0" b="0"/>
                      <wp:wrapNone/>
                      <wp:docPr id="1068422271" name="Pole tekstowe 1068422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5150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35603D" w14:textId="06ADB111" w:rsidR="00086A7C" w:rsidRPr="008E0639" w:rsidRDefault="008E0639" w:rsidP="008E0639">
                                  <w:pPr>
                                    <w:pStyle w:val="Tytu"/>
                                    <w:jc w:val="left"/>
                                    <w:rPr>
                                      <w:rFonts w:ascii="Franklin Gothic Book" w:hAnsi="Franklin Gothic Book"/>
                                      <w:b w:val="0"/>
                                      <w:bCs w:val="0"/>
                                      <w:sz w:val="18"/>
                                      <w:szCs w:val="18"/>
                                    </w:rPr>
                                  </w:pPr>
                                  <w:r w:rsidRPr="008E0639">
                                    <w:rPr>
                                      <w:rFonts w:ascii="Franklin Gothic Book" w:hAnsi="Franklin Gothic Book"/>
                                      <w:b w:val="0"/>
                                      <w:sz w:val="18"/>
                                      <w:szCs w:val="18"/>
                                      <w:lang w:bidi="pl-PL"/>
                                    </w:rPr>
                                    <w:t>KATEGORIA OBIEKTU BUDOWLANEGO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1D9AC" id="Pole tekstowe 1068422271" o:spid="_x0000_s1027" type="#_x0000_t202" style="position:absolute;margin-left:42.6pt;margin-top:76.6pt;width:445pt;height:20.2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" filled="f" stroked="f" strokeweight=".5pt">
                      <v:textbox>
                        <w:txbxContent>
                          <w:p w14:paraId="6235603D" w14:textId="06ADB111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KATEGORIA OBIEKTU BUDOWLANEGO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Pr="00086A7C">
              <w:rPr>
                <w:rFonts w:ascii="Microsoft Sans Serif" w:eastAsia="SimSun" w:hAnsi="Microsoft Sans Serif"/>
                <w:noProof/>
                <w:color w:val="FFFFFF"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2448" behindDoc="1" locked="0" layoutInCell="1" allowOverlap="1" wp14:anchorId="196D34EF" wp14:editId="495CC927">
                      <wp:simplePos x="0" y="0"/>
                      <wp:positionH relativeFrom="margin">
                        <wp:posOffset>109855</wp:posOffset>
                      </wp:positionH>
                      <wp:positionV relativeFrom="paragraph">
                        <wp:posOffset>50496</wp:posOffset>
                      </wp:positionV>
                      <wp:extent cx="6336665" cy="373380"/>
                      <wp:effectExtent l="0" t="0" r="0" b="7620"/>
                      <wp:wrapNone/>
                      <wp:docPr id="1954651396" name="Pole tekstowe 1954651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36665" cy="373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60D8E1" w14:textId="2CB4B8CA" w:rsidR="00C26643" w:rsidRPr="004964BF" w:rsidRDefault="0054610C" w:rsidP="00C26643">
                                  <w:pPr>
                                    <w:ind w:left="567"/>
                                    <w:jc w:val="center"/>
                                    <w:rPr>
                                      <w:rFonts w:ascii="Franklin Gothic Book" w:hAnsi="Franklin Gothic Book"/>
                                    </w:rPr>
                                  </w:pPr>
                                  <w:r>
                                    <w:rPr>
                                      <w:rFonts w:ascii="Franklin Gothic Book" w:hAnsi="Franklin Gothic Book"/>
                                      <w:bCs/>
                                      <w:sz w:val="40"/>
                                      <w:lang w:bidi="pl-PL"/>
                                    </w:rPr>
                                    <w:t>MI</w:t>
                                  </w:r>
                                  <w:r w:rsidR="007354FF">
                                    <w:rPr>
                                      <w:rFonts w:ascii="Franklin Gothic Book" w:hAnsi="Franklin Gothic Book"/>
                                      <w:bCs/>
                                      <w:sz w:val="40"/>
                                      <w:lang w:bidi="pl-PL"/>
                                    </w:rPr>
                                    <w:t>ASTO MŁAWA, UL. STARY RYNEK 19, 06-500 MŁAWA</w:t>
                                  </w:r>
                                </w:p>
                                <w:p w14:paraId="0C1023AD" w14:textId="4989E276" w:rsidR="00086A7C" w:rsidRPr="008E0639" w:rsidRDefault="00086A7C" w:rsidP="00086A7C">
                                  <w:pPr>
                                    <w:pStyle w:val="Tytu"/>
                                    <w:ind w:left="567"/>
                                    <w:rPr>
                                      <w:rFonts w:ascii="Franklin Gothic Book" w:hAnsi="Franklin Gothic Book"/>
                                      <w:b w:val="0"/>
                                      <w:bCs w:val="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D34EF" id="Pole tekstowe 1954651396" o:spid="_x0000_s1028" type="#_x0000_t202" style="position:absolute;margin-left:8.65pt;margin-top:4pt;width:498.95pt;height:29.4pt;z-index:-251564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" filled="f" stroked="f" strokeweight=".5pt">
                      <v:textbox>
                        <w:txbxContent>
                          <w:p w14:paraId="2360D8E1" w14:textId="2CB4B8CA" w:rsidR="00C26643" w:rsidRPr="004964BF" w:rsidRDefault="0054610C" w:rsidP="00C26643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Cs/>
                                <w:sz w:val="40"/>
                                <w:lang w:bidi="pl-PL"/>
                              </w:rPr>
                              <w:t>MI</w:t>
                            </w:r>
                            <w:r w:rsidR="007354FF">
                              <w:rPr>
                                <w:rFonts w:ascii="Franklin Gothic Book" w:hAnsi="Franklin Gothic Book"/>
                                <w:bCs/>
                                <w:sz w:val="40"/>
                                <w:lang w:bidi="pl-PL"/>
                              </w:rPr>
                              <w:t>ASTO MŁAWA, UL. STARY RYNEK 19, 06-500 MŁAWA</w:t>
                            </w:r>
                          </w:p>
                          <w:p w14:paraId="0C1023AD" w14:textId="4989E276" w:rsidR="00086A7C" w:rsidRPr="008E0639" w:rsidRDefault="00086A7C" w:rsidP="00086A7C">
                            <w:pPr>
                              <w:pStyle w:val="Tytu"/>
                              <w:ind w:left="567"/>
                              <w:rPr>
                                <w:rFonts w:ascii="Franklin Gothic Book" w:hAnsi="Franklin Gothic Book"/>
                                <w:b w:val="0"/>
                                <w:bCs w:val="0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86A7C" w:rsidRPr="00086A7C">
              <w:rPr>
                <w:rFonts w:ascii="Microsoft Sans Serif" w:eastAsia="SimSun" w:hAnsi="Microsoft Sans Serif"/>
                <w:noProof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2245BA1" wp14:editId="782C127A">
                      <wp:simplePos x="0" y="0"/>
                      <wp:positionH relativeFrom="margin">
                        <wp:posOffset>452922</wp:posOffset>
                      </wp:positionH>
                      <wp:positionV relativeFrom="paragraph">
                        <wp:posOffset>530192</wp:posOffset>
                      </wp:positionV>
                      <wp:extent cx="5708984" cy="12031"/>
                      <wp:effectExtent l="0" t="0" r="25400" b="26670"/>
                      <wp:wrapNone/>
                      <wp:docPr id="2136004920" name="Łącznik prosty 2136004920" descr="podział tekstu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8984" cy="12031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161718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4AE0D" id="Łącznik prosty 2136004920" o:spid="_x0000_s1026" alt="podział tekstu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.65pt,41.75pt" to="485.2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" strokecolor="#161718" strokeweight="1.5pt">
                      <w10:wrap anchorx="margin"/>
                    </v:line>
                  </w:pict>
                </mc:Fallback>
              </mc:AlternateContent>
            </w:r>
          </w:p>
        </w:tc>
      </w:tr>
      <w:tr w:rsidR="00086A7C" w:rsidRPr="00086A7C" w14:paraId="373BABBF" w14:textId="77777777" w:rsidTr="00FE2BD9">
        <w:trPr>
          <w:trHeight w:val="3814"/>
        </w:trPr>
        <w:tc>
          <w:tcPr>
            <w:tcW w:w="9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F18D" w14:textId="6D9D13ED" w:rsidR="00086A7C" w:rsidRPr="00086A7C" w:rsidRDefault="00086A7C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  <w:r w:rsidRPr="00086A7C">
              <w:rPr>
                <w:rFonts w:ascii="Microsoft Sans Serif" w:eastAsia="SimSun" w:hAnsi="Microsoft Sans Serif"/>
                <w:noProof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AE1A9B7" wp14:editId="23C849C0">
                      <wp:simplePos x="0" y="0"/>
                      <wp:positionH relativeFrom="margin">
                        <wp:posOffset>447040</wp:posOffset>
                      </wp:positionH>
                      <wp:positionV relativeFrom="page">
                        <wp:posOffset>-12065</wp:posOffset>
                      </wp:positionV>
                      <wp:extent cx="5737860" cy="17780"/>
                      <wp:effectExtent l="0" t="0" r="34290" b="20320"/>
                      <wp:wrapNone/>
                      <wp:docPr id="1845084339" name="Łącznik prosty 1845084339" descr="podział tekstu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37860" cy="1778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161718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162C45" id="Łącznik prosty 1845084339" o:spid="_x0000_s1026" alt="podział tekstu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35.2pt,-.95pt" to="48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" strokecolor="#161718" strokeweight="1.5pt">
                      <w10:wrap anchorx="margin" anchory="page"/>
                    </v:line>
                  </w:pict>
                </mc:Fallback>
              </mc:AlternateContent>
            </w:r>
          </w:p>
          <w:tbl>
            <w:tblPr>
              <w:tblStyle w:val="Tabela-Siatka1"/>
              <w:tblpPr w:leftFromText="141" w:rightFromText="141" w:vertAnchor="text" w:horzAnchor="margin" w:tblpY="222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3084"/>
              <w:gridCol w:w="1779"/>
              <w:gridCol w:w="1779"/>
            </w:tblGrid>
            <w:tr w:rsidR="00604CBD" w:rsidRPr="00086A7C" w14:paraId="6D3A8F2A" w14:textId="77777777" w:rsidTr="00604CBD">
              <w:trPr>
                <w:trHeight w:val="164"/>
              </w:trPr>
              <w:tc>
                <w:tcPr>
                  <w:tcW w:w="5489" w:type="dxa"/>
                  <w:gridSpan w:val="2"/>
                  <w:shd w:val="clear" w:color="auto" w:fill="CED0D2"/>
                </w:tcPr>
                <w:p w14:paraId="14E497B9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OPRACOWANIE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209D63DC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DATA: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510CA59E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23.12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.202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 xml:space="preserve">5 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r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</w:t>
                  </w:r>
                </w:p>
              </w:tc>
            </w:tr>
            <w:tr w:rsidR="00604CBD" w:rsidRPr="00086A7C" w14:paraId="1DD5525C" w14:textId="77777777" w:rsidTr="00604CBD">
              <w:trPr>
                <w:trHeight w:val="164"/>
              </w:trPr>
              <w:tc>
                <w:tcPr>
                  <w:tcW w:w="2405" w:type="dxa"/>
                  <w:shd w:val="clear" w:color="auto" w:fill="CED0D2"/>
                </w:tcPr>
                <w:p w14:paraId="7A932641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PROJEKTANT</w:t>
                  </w:r>
                </w:p>
              </w:tc>
              <w:tc>
                <w:tcPr>
                  <w:tcW w:w="3084" w:type="dxa"/>
                  <w:shd w:val="clear" w:color="auto" w:fill="CED0D2"/>
                </w:tcPr>
                <w:p w14:paraId="7A2F904F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UPRAWNIENIA BUDOWLANE</w:t>
                  </w:r>
                </w:p>
              </w:tc>
              <w:tc>
                <w:tcPr>
                  <w:tcW w:w="3558" w:type="dxa"/>
                  <w:gridSpan w:val="2"/>
                  <w:shd w:val="clear" w:color="auto" w:fill="CED0D2"/>
                </w:tcPr>
                <w:p w14:paraId="0DC01AEB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PIECZĘĆ I PODPIS</w:t>
                  </w:r>
                </w:p>
              </w:tc>
            </w:tr>
            <w:tr w:rsidR="00604CBD" w:rsidRPr="00086A7C" w14:paraId="126E835B" w14:textId="77777777" w:rsidTr="00604CBD">
              <w:trPr>
                <w:trHeight w:val="1334"/>
              </w:trPr>
              <w:tc>
                <w:tcPr>
                  <w:tcW w:w="2405" w:type="dxa"/>
                  <w:shd w:val="clear" w:color="auto" w:fill="FFFFFF" w:themeFill="background1"/>
                </w:tcPr>
                <w:p w14:paraId="1BC5549D" w14:textId="77777777" w:rsidR="00604CBD" w:rsidRDefault="00604CBD" w:rsidP="00604CBD">
                  <w:pPr>
                    <w:spacing w:line="200" w:lineRule="atLeast"/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</w:pPr>
                  <w:r w:rsidRPr="00BA4C0E"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 xml:space="preserve">mgr inż. </w:t>
                  </w:r>
                  <w:r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>Marcin</w:t>
                  </w:r>
                </w:p>
                <w:p w14:paraId="7C4BBF8E" w14:textId="77777777" w:rsidR="00604CBD" w:rsidRPr="00BA4C0E" w:rsidRDefault="00604CBD" w:rsidP="00604CBD">
                  <w:pPr>
                    <w:spacing w:line="200" w:lineRule="atLeast"/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</w:pPr>
                  <w:r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>BYTNER</w:t>
                  </w:r>
                  <w:r w:rsidRPr="00BA4C0E"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 xml:space="preserve"> </w:t>
                  </w:r>
                </w:p>
                <w:p w14:paraId="0100B775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084" w:type="dxa"/>
                  <w:shd w:val="clear" w:color="auto" w:fill="FFFFFF" w:themeFill="background1"/>
                </w:tcPr>
                <w:p w14:paraId="138AA334" w14:textId="77777777" w:rsidR="00604CBD" w:rsidRPr="00BA4C0E" w:rsidRDefault="00604CBD" w:rsidP="00604CBD">
                  <w:pPr>
                    <w:spacing w:line="200" w:lineRule="atLeast"/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</w:pPr>
                  <w:proofErr w:type="spellStart"/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Upr</w:t>
                  </w:r>
                  <w:proofErr w:type="spellEnd"/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. KUP/00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83</w:t>
                  </w:r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/P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B</w:t>
                  </w:r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E/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21</w:t>
                  </w:r>
                </w:p>
                <w:p w14:paraId="48A3AF00" w14:textId="77777777" w:rsidR="00604CBD" w:rsidRPr="00BA4C0E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Times New Roma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</w:p>
                <w:p w14:paraId="4A7D5F50" w14:textId="77777777" w:rsidR="00604CBD" w:rsidRPr="00434D9D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16"/>
                      <w:szCs w:val="16"/>
                    </w:rPr>
                  </w:pPr>
                  <w:r w:rsidRPr="00BA4C0E"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do projektowania w specjalności instalacyjnej w zakresie sieci, instalacji i urządzeń elektrycznych i elektroenergetycznych </w:t>
                  </w:r>
                  <w:r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>bez ograniczeń</w:t>
                  </w:r>
                </w:p>
              </w:tc>
              <w:tc>
                <w:tcPr>
                  <w:tcW w:w="3558" w:type="dxa"/>
                  <w:gridSpan w:val="2"/>
                  <w:shd w:val="clear" w:color="auto" w:fill="FFFFFF" w:themeFill="background1"/>
                </w:tcPr>
                <w:p w14:paraId="46BE6D28" w14:textId="77777777" w:rsidR="00604CBD" w:rsidRPr="00086A7C" w:rsidRDefault="00604CBD" w:rsidP="00604CBD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60C9C29B" w14:textId="387AD750" w:rsidR="00086A7C" w:rsidRPr="00086A7C" w:rsidRDefault="00086A7C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</w:p>
        </w:tc>
      </w:tr>
    </w:tbl>
    <w:p w14:paraId="07388666" w14:textId="68D1D8DD" w:rsidR="00086A7C" w:rsidRPr="00086A7C" w:rsidRDefault="007354FF" w:rsidP="00086A7C">
      <w:pPr>
        <w:widowControl/>
        <w:suppressAutoHyphens w:val="0"/>
        <w:spacing w:line="276" w:lineRule="auto"/>
        <w:rPr>
          <w:rFonts w:ascii="Microsoft Sans Serif" w:eastAsia="SimSun" w:hAnsi="Microsoft Sans Serif"/>
          <w:color w:val="FFFFFF"/>
          <w:spacing w:val="0"/>
          <w:kern w:val="0"/>
          <w:sz w:val="28"/>
          <w:szCs w:val="22"/>
          <w:lang w:eastAsia="en-US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41EC3F35" wp14:editId="2EE334A5">
                <wp:simplePos x="0" y="0"/>
                <wp:positionH relativeFrom="page">
                  <wp:align>center</wp:align>
                </wp:positionH>
                <wp:positionV relativeFrom="paragraph">
                  <wp:posOffset>247650</wp:posOffset>
                </wp:positionV>
                <wp:extent cx="7296150" cy="819785"/>
                <wp:effectExtent l="0" t="0" r="0" b="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6150" cy="819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834299" w14:textId="31755B1F" w:rsidR="00086A7C" w:rsidRPr="008E0639" w:rsidRDefault="00604CBD" w:rsidP="00086A7C">
                            <w:pPr>
                              <w:pStyle w:val="Tytu"/>
                              <w:ind w:firstLine="567"/>
                              <w:rPr>
                                <w:rFonts w:ascii="Franklin Gothic Book" w:hAnsi="Franklin Gothic Book"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002060"/>
                                <w:sz w:val="50"/>
                                <w:szCs w:val="50"/>
                                <w:lang w:bidi="pl-PL"/>
                              </w:rPr>
                              <w:t>SPECYFIKACJA TECHNICZNA WYKONANIA I ODBIORU ROBÓT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C3F35" id="Pole tekstowe 8" o:spid="_x0000_s1029" type="#_x0000_t202" style="position:absolute;margin-left:0;margin-top:19.5pt;width:574.5pt;height:64.55pt;z-index:-2515773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" filled="f" stroked="f" strokeweight=".5pt">
                <v:textbox>
                  <w:txbxContent>
                    <w:p w14:paraId="50834299" w14:textId="31755B1F" w:rsidR="00086A7C" w:rsidRPr="008E0639" w:rsidRDefault="00604CBD" w:rsidP="00086A7C">
                      <w:pPr>
                        <w:pStyle w:val="Tytu"/>
                        <w:ind w:firstLine="567"/>
                        <w:rPr>
                          <w:rFonts w:ascii="Franklin Gothic Book" w:hAnsi="Franklin Gothic Book"/>
                          <w:color w:val="002060"/>
                          <w:sz w:val="20"/>
                          <w:szCs w:val="20"/>
                        </w:rPr>
                      </w:pPr>
                      <w:r>
                        <w:rPr>
                          <w:rFonts w:ascii="Franklin Gothic Book" w:hAnsi="Franklin Gothic Book"/>
                          <w:color w:val="002060"/>
                          <w:sz w:val="50"/>
                          <w:szCs w:val="50"/>
                          <w:lang w:bidi="pl-PL"/>
                        </w:rPr>
                        <w:t>SPECYFIKACJA TECHNICZNA WYKONANIA I ODBIORU ROBÓT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F60C6AD" wp14:editId="6EA4254F">
                <wp:simplePos x="0" y="0"/>
                <wp:positionH relativeFrom="margin">
                  <wp:align>left</wp:align>
                </wp:positionH>
                <wp:positionV relativeFrom="page">
                  <wp:posOffset>591130</wp:posOffset>
                </wp:positionV>
                <wp:extent cx="2419350" cy="257175"/>
                <wp:effectExtent l="0" t="0" r="0" b="0"/>
                <wp:wrapNone/>
                <wp:docPr id="823895132" name="Pole tekstowe 823895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F34BEB" w14:textId="1E2FB3D7" w:rsidR="00086A7C" w:rsidRPr="008E0639" w:rsidRDefault="008E0639" w:rsidP="008E0639">
                            <w:pPr>
                              <w:pStyle w:val="Tytu"/>
                              <w:ind w:right="-623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NAZWA ELEMENTU PROJEKTU BUDOWLANEGO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C6AD" id="Pole tekstowe 823895132" o:spid="_x0000_s1030" type="#_x0000_t202" style="position:absolute;margin-left:0;margin-top:46.55pt;width:190.5pt;height:20.25pt;z-index:251757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" filled="f" stroked="f" strokeweight=".5pt">
                <v:textbox>
                  <w:txbxContent>
                    <w:p w14:paraId="13F34BEB" w14:textId="1E2FB3D7" w:rsidR="00086A7C" w:rsidRPr="008E0639" w:rsidRDefault="008E0639" w:rsidP="008E0639">
                      <w:pPr>
                        <w:pStyle w:val="Tytu"/>
                        <w:ind w:right="-623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>NAZWA ELEMENTU PROJEKTU BUDOWLANEGO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30996C2" wp14:editId="49D7E10C">
                <wp:simplePos x="0" y="0"/>
                <wp:positionH relativeFrom="rightMargin">
                  <wp:posOffset>-25400</wp:posOffset>
                </wp:positionH>
                <wp:positionV relativeFrom="paragraph">
                  <wp:posOffset>-574675</wp:posOffset>
                </wp:positionV>
                <wp:extent cx="381000" cy="514350"/>
                <wp:effectExtent l="0" t="0" r="0" b="0"/>
                <wp:wrapNone/>
                <wp:docPr id="481446518" name="Pole tekstowe 481446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0C5611" w14:textId="77777777" w:rsidR="00086A7C" w:rsidRPr="008E0639" w:rsidRDefault="00086A7C" w:rsidP="00086A7C">
                            <w:pPr>
                              <w:pStyle w:val="Nagwek1"/>
                              <w:ind w:right="-10"/>
                              <w:rPr>
                                <w:rFonts w:ascii="Franklin Gothic Book" w:hAnsi="Franklin Gothic Book"/>
                                <w:sz w:val="56"/>
                                <w:szCs w:val="56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sz w:val="56"/>
                                <w:szCs w:val="56"/>
                                <w:lang w:bidi="pl-PL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996C2" id="Pole tekstowe 481446518" o:spid="_x0000_s1031" type="#_x0000_t202" style="position:absolute;margin-left:-2pt;margin-top:-45.25pt;width:30pt;height:40.5pt;z-index:2517473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" filled="f" stroked="f" strokeweight=".5pt">
                <v:textbox>
                  <w:txbxContent>
                    <w:p w14:paraId="370C5611" w14:textId="77777777" w:rsidR="00086A7C" w:rsidRPr="008E0639" w:rsidRDefault="00086A7C" w:rsidP="00086A7C">
                      <w:pPr>
                        <w:pStyle w:val="Nagwek1"/>
                        <w:ind w:right="-10"/>
                        <w:rPr>
                          <w:rFonts w:ascii="Franklin Gothic Book" w:hAnsi="Franklin Gothic Book"/>
                          <w:sz w:val="56"/>
                          <w:szCs w:val="56"/>
                        </w:rPr>
                      </w:pPr>
                      <w:r w:rsidRPr="008E0639">
                        <w:rPr>
                          <w:rFonts w:ascii="Franklin Gothic Book" w:hAnsi="Franklin Gothic Book"/>
                          <w:sz w:val="56"/>
                          <w:szCs w:val="56"/>
                          <w:lang w:bidi="pl-PL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636B239" wp14:editId="189D2D90">
                <wp:simplePos x="0" y="0"/>
                <wp:positionH relativeFrom="margin">
                  <wp:align>right</wp:align>
                </wp:positionH>
                <wp:positionV relativeFrom="paragraph">
                  <wp:posOffset>-479424</wp:posOffset>
                </wp:positionV>
                <wp:extent cx="3000375" cy="631190"/>
                <wp:effectExtent l="0" t="0" r="0" b="0"/>
                <wp:wrapNone/>
                <wp:docPr id="2121567045" name="Pole tekstowe 2121567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631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D1DAB7" w14:textId="77777777" w:rsidR="00086A7C" w:rsidRPr="00262567" w:rsidRDefault="00086A7C" w:rsidP="00086A7C">
                            <w:pPr>
                              <w:pStyle w:val="Nagwek1"/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</w:rPr>
                            </w:pPr>
                            <w:r w:rsidRPr="00262567"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  <w:lang w:bidi="pl-PL"/>
                              </w:rPr>
                              <w:t>EGZEMPLARZ NR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6B239" id="Pole tekstowe 2121567045" o:spid="_x0000_s1032" type="#_x0000_t202" style="position:absolute;margin-left:185.05pt;margin-top:-37.75pt;width:236.25pt;height:49.7pt;z-index:251743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" filled="f" stroked="f" strokeweight=".5pt">
                <v:textbox>
                  <w:txbxContent>
                    <w:p w14:paraId="09D1DAB7" w14:textId="77777777" w:rsidR="00086A7C" w:rsidRPr="00262567" w:rsidRDefault="00086A7C" w:rsidP="00086A7C">
                      <w:pPr>
                        <w:pStyle w:val="Nagwek1"/>
                        <w:rPr>
                          <w:rFonts w:ascii="Franklin Gothic Book" w:hAnsi="Franklin Gothic Book"/>
                          <w:sz w:val="48"/>
                          <w:szCs w:val="48"/>
                        </w:rPr>
                      </w:pPr>
                      <w:r w:rsidRPr="00262567">
                        <w:rPr>
                          <w:rFonts w:ascii="Franklin Gothic Book" w:hAnsi="Franklin Gothic Book"/>
                          <w:sz w:val="48"/>
                          <w:szCs w:val="48"/>
                          <w:lang w:bidi="pl-PL"/>
                        </w:rPr>
                        <w:t>EGZEMPLARZ NR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D50237" wp14:editId="4C332796">
                <wp:simplePos x="0" y="0"/>
                <wp:positionH relativeFrom="margin">
                  <wp:posOffset>96520</wp:posOffset>
                </wp:positionH>
                <wp:positionV relativeFrom="paragraph">
                  <wp:posOffset>-488950</wp:posOffset>
                </wp:positionV>
                <wp:extent cx="2533650" cy="419100"/>
                <wp:effectExtent l="0" t="0" r="0" b="0"/>
                <wp:wrapNone/>
                <wp:docPr id="148607598" name="Pole tekstowe 148607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A71B5F" w14:textId="450DD3EC" w:rsidR="00086A7C" w:rsidRPr="00F3501B" w:rsidRDefault="00086A7C" w:rsidP="00086A7C">
                            <w:pPr>
                              <w:pStyle w:val="Nagwek1"/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</w:rPr>
                            </w:pPr>
                            <w:r w:rsidRPr="00F3501B"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  <w:lang w:bidi="pl-PL"/>
                              </w:rPr>
                              <w:t xml:space="preserve">TOM  </w:t>
                            </w:r>
                            <w:r w:rsidR="00A11C6D"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  <w:lang w:bidi="pl-PL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50237" id="Pole tekstowe 148607598" o:spid="_x0000_s1033" type="#_x0000_t202" style="position:absolute;margin-left:7.6pt;margin-top:-38.5pt;width:199.5pt;height:33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" filled="f" stroked="f" strokeweight=".5pt">
                <v:textbox>
                  <w:txbxContent>
                    <w:p w14:paraId="34A71B5F" w14:textId="450DD3EC" w:rsidR="00086A7C" w:rsidRPr="00F3501B" w:rsidRDefault="00086A7C" w:rsidP="00086A7C">
                      <w:pPr>
                        <w:pStyle w:val="Nagwek1"/>
                        <w:rPr>
                          <w:rFonts w:ascii="Franklin Gothic Book" w:hAnsi="Franklin Gothic Book"/>
                          <w:sz w:val="48"/>
                          <w:szCs w:val="48"/>
                        </w:rPr>
                      </w:pPr>
                      <w:r w:rsidRPr="00F3501B">
                        <w:rPr>
                          <w:rFonts w:ascii="Franklin Gothic Book" w:hAnsi="Franklin Gothic Book"/>
                          <w:sz w:val="48"/>
                          <w:szCs w:val="48"/>
                          <w:lang w:bidi="pl-PL"/>
                        </w:rPr>
                        <w:t xml:space="preserve">TOM  </w:t>
                      </w:r>
                      <w:r w:rsidR="00A11C6D">
                        <w:rPr>
                          <w:rFonts w:ascii="Franklin Gothic Book" w:hAnsi="Franklin Gothic Book"/>
                          <w:sz w:val="48"/>
                          <w:szCs w:val="48"/>
                          <w:lang w:bidi="pl-PL"/>
                        </w:rPr>
                        <w:t>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3BC698E0" wp14:editId="7AA0A334">
                <wp:simplePos x="0" y="0"/>
                <wp:positionH relativeFrom="margin">
                  <wp:align>left</wp:align>
                </wp:positionH>
                <wp:positionV relativeFrom="page">
                  <wp:align>top</wp:align>
                </wp:positionV>
                <wp:extent cx="2715895" cy="600075"/>
                <wp:effectExtent l="0" t="0" r="8255" b="9525"/>
                <wp:wrapNone/>
                <wp:docPr id="271898784" name="Prostokąt 271898784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895" cy="600075"/>
                        </a:xfrm>
                        <a:prstGeom prst="rect">
                          <a:avLst/>
                        </a:prstGeom>
                        <a:solidFill>
                          <a:srgbClr val="82403E">
                            <a:alpha val="6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C051BB" w14:textId="77777777" w:rsidR="00086A7C" w:rsidRDefault="00086A7C" w:rsidP="00086A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698E0" id="Prostokąt 271898784" o:spid="_x0000_s1034" alt="kolorowy prostokąt" style="position:absolute;margin-left:0;margin-top:0;width:213.85pt;height:47.25pt;z-index:-251557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" fillcolor="#82403e" stroked="f" strokeweight="2pt">
                <v:fill opacity="39321f"/>
                <v:textbox>
                  <w:txbxContent>
                    <w:p w14:paraId="52C051BB" w14:textId="77777777" w:rsidR="00086A7C" w:rsidRDefault="00086A7C" w:rsidP="00086A7C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55EA9047" wp14:editId="57701CF1">
                <wp:simplePos x="0" y="0"/>
                <wp:positionH relativeFrom="margin">
                  <wp:align>left</wp:align>
                </wp:positionH>
                <wp:positionV relativeFrom="page">
                  <wp:posOffset>9525</wp:posOffset>
                </wp:positionV>
                <wp:extent cx="6880225" cy="600075"/>
                <wp:effectExtent l="0" t="0" r="0" b="9525"/>
                <wp:wrapNone/>
                <wp:docPr id="1978455252" name="Prostokąt 1978455252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0225" cy="600075"/>
                        </a:xfrm>
                        <a:prstGeom prst="rect">
                          <a:avLst/>
                        </a:prstGeom>
                        <a:solidFill>
                          <a:srgbClr val="3C445A">
                            <a:alpha val="49804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7EBE5" id="Prostokąt 1978455252" o:spid="_x0000_s1026" alt="kolorowy prostokąt" style="position:absolute;margin-left:0;margin-top:.75pt;width:541.75pt;height:47.25pt;z-index:-251574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" fillcolor="#3c445a" stroked="f" strokeweight="2pt">
                <v:fill opacity="32639f"/>
                <w10:wrap anchorx="margin" anchory="page"/>
              </v:rect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0B73A9BE" wp14:editId="6F439A57">
                <wp:simplePos x="0" y="0"/>
                <wp:positionH relativeFrom="rightMargin">
                  <wp:posOffset>-19050</wp:posOffset>
                </wp:positionH>
                <wp:positionV relativeFrom="page">
                  <wp:posOffset>9525</wp:posOffset>
                </wp:positionV>
                <wp:extent cx="733425" cy="600075"/>
                <wp:effectExtent l="0" t="0" r="9525" b="9525"/>
                <wp:wrapNone/>
                <wp:docPr id="1998818053" name="Prostokąt 1998818053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00075"/>
                        </a:xfrm>
                        <a:prstGeom prst="rect">
                          <a:avLst/>
                        </a:prstGeom>
                        <a:solidFill>
                          <a:srgbClr val="82403E">
                            <a:alpha val="6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EC58B" id="Prostokąt 1998818053" o:spid="_x0000_s1026" alt="kolorowy prostokąt" style="position:absolute;margin-left:-1.5pt;margin-top:.75pt;width:57.75pt;height:47.25pt;z-index:-2515701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" fillcolor="#82403e" stroked="f" strokeweight="2pt">
                <v:fill opacity="39321f"/>
                <w10:wrap anchorx="margin" anchory="page"/>
              </v:rect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w:drawing>
          <wp:anchor distT="0" distB="0" distL="114300" distR="114300" simplePos="0" relativeHeight="251732992" behindDoc="1" locked="0" layoutInCell="1" allowOverlap="1" wp14:anchorId="0F84DDEA" wp14:editId="50D31C49">
            <wp:simplePos x="0" y="0"/>
            <wp:positionH relativeFrom="margin">
              <wp:posOffset>-436245</wp:posOffset>
            </wp:positionH>
            <wp:positionV relativeFrom="page">
              <wp:posOffset>-1162050</wp:posOffset>
            </wp:positionV>
            <wp:extent cx="7105650" cy="7105650"/>
            <wp:effectExtent l="0" t="0" r="0" b="0"/>
            <wp:wrapNone/>
            <wp:docPr id="1454766693" name="Obraz 1454766693" descr="Obraz zawierający Grafika, design, krąg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766693" name="Obraz 1454766693" descr="Obraz zawierający Grafika, design, krąg, logo&#10;&#10;Opis wygenerowany automatycznie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757A">
        <w:rPr>
          <w:rFonts w:ascii="Microsoft Sans Serif" w:eastAsia="SimSun" w:hAnsi="Microsoft Sans Serif"/>
          <w:color w:val="FFFFFF"/>
          <w:spacing w:val="0"/>
          <w:kern w:val="0"/>
          <w:sz w:val="28"/>
          <w:szCs w:val="22"/>
          <w:lang w:eastAsia="en-US"/>
        </w:rPr>
        <w:t xml:space="preserve">                         </w:t>
      </w:r>
    </w:p>
    <w:p w14:paraId="1E889986" w14:textId="39C38DA3" w:rsidR="00086A7C" w:rsidRPr="00086A7C" w:rsidRDefault="00086A7C" w:rsidP="00086A7C">
      <w:pPr>
        <w:widowControl/>
        <w:suppressAutoHyphens w:val="0"/>
        <w:spacing w:after="200" w:line="276" w:lineRule="auto"/>
        <w:ind w:left="567"/>
        <w:rPr>
          <w:rFonts w:ascii="Microsoft Sans Serif" w:eastAsia="SimSun" w:hAnsi="Microsoft Sans Serif"/>
          <w:color w:val="FFFFFF"/>
          <w:spacing w:val="0"/>
          <w:kern w:val="0"/>
          <w:sz w:val="28"/>
          <w:szCs w:val="22"/>
          <w:lang w:eastAsia="en-US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433F23D" wp14:editId="4B534975">
                <wp:simplePos x="0" y="0"/>
                <wp:positionH relativeFrom="margin">
                  <wp:posOffset>3205622</wp:posOffset>
                </wp:positionH>
                <wp:positionV relativeFrom="paragraph">
                  <wp:posOffset>8623935</wp:posOffset>
                </wp:positionV>
                <wp:extent cx="1704975" cy="904875"/>
                <wp:effectExtent l="0" t="0" r="0" b="0"/>
                <wp:wrapNone/>
                <wp:docPr id="445814519" name="Pole tekstowe 445814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9ECAF0" w14:textId="77777777" w:rsidR="00086A7C" w:rsidRPr="00CF420D" w:rsidRDefault="00086A7C" w:rsidP="00086A7C">
                            <w:pPr>
                              <w:snapToGrid w:val="0"/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KONTAKT: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br/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tel. kom: +48 790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 </w:t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282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 </w:t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950</w:t>
                            </w:r>
                          </w:p>
                          <w:p w14:paraId="24DC2D7C" w14:textId="77777777" w:rsidR="00086A7C" w:rsidRPr="004A3DEC" w:rsidRDefault="00086A7C" w:rsidP="00086A7C">
                            <w:pPr>
                              <w:snapToGrid w:val="0"/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</w:pPr>
                            <w:r w:rsidRPr="004A3DEC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tel. biuro: +48 789 813 499</w:t>
                            </w:r>
                          </w:p>
                          <w:p w14:paraId="2DC9AEC9" w14:textId="77777777" w:rsidR="00086A7C" w:rsidRPr="00CF420D" w:rsidRDefault="00086A7C" w:rsidP="00086A7C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="Century Gothic" w:eastAsia="Times New Roman" w:hAnsi="Century Gothic" w:cs="Courier New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F420D">
                              <w:rPr>
                                <w:rFonts w:ascii="Century Gothic" w:eastAsia="Times New Roman" w:hAnsi="Century Gothic" w:cs="Courier New"/>
                                <w:sz w:val="16"/>
                                <w:szCs w:val="16"/>
                                <w:lang w:val="en-US"/>
                              </w:rPr>
                              <w:t>e-mail: biuro@fsprojekt.eu</w:t>
                            </w:r>
                          </w:p>
                          <w:p w14:paraId="2D432C76" w14:textId="77777777" w:rsidR="00086A7C" w:rsidRPr="00976A4B" w:rsidRDefault="00086A7C" w:rsidP="00086A7C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hyperlink r:id="rId10" w:history="1">
                              <w:r w:rsidRPr="00CF420D">
                                <w:rPr>
                                  <w:rStyle w:val="Hipercze"/>
                                  <w:rFonts w:ascii="Century Gothic" w:eastAsia="Times New Roman" w:hAnsi="Century Gothic" w:cs="Courier New"/>
                                  <w:sz w:val="16"/>
                                  <w:szCs w:val="16"/>
                                  <w:lang w:val="en-US"/>
                                </w:rPr>
                                <w:t>www.fsprojekt.eu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3F23D" id="Pole tekstowe 445814519" o:spid="_x0000_s1035" type="#_x0000_t202" style="position:absolute;left:0;text-align:left;margin-left:252.4pt;margin-top:679.05pt;width:134.25pt;height:71.2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" filled="f" stroked="f" strokeweight=".5pt">
                <v:textbox>
                  <w:txbxContent>
                    <w:p w14:paraId="569ECAF0" w14:textId="77777777" w:rsidR="00086A7C" w:rsidRPr="00CF420D" w:rsidRDefault="00086A7C" w:rsidP="00086A7C">
                      <w:pPr>
                        <w:snapToGrid w:val="0"/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</w:pP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KONTAKT: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br/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tel. kom: +48 790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 </w:t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282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 </w:t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950</w:t>
                      </w:r>
                    </w:p>
                    <w:p w14:paraId="24DC2D7C" w14:textId="77777777" w:rsidR="00086A7C" w:rsidRPr="004A3DEC" w:rsidRDefault="00086A7C" w:rsidP="00086A7C">
                      <w:pPr>
                        <w:snapToGrid w:val="0"/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</w:pPr>
                      <w:r w:rsidRPr="004A3DEC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tel. biuro: +48 789 813 499</w:t>
                      </w:r>
                    </w:p>
                    <w:p w14:paraId="2DC9AEC9" w14:textId="77777777" w:rsidR="00086A7C" w:rsidRPr="00CF420D" w:rsidRDefault="00086A7C" w:rsidP="00086A7C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="Century Gothic" w:eastAsia="Times New Roman" w:hAnsi="Century Gothic" w:cs="Courier New"/>
                          <w:sz w:val="16"/>
                          <w:szCs w:val="16"/>
                          <w:lang w:val="en-US"/>
                        </w:rPr>
                      </w:pPr>
                      <w:r w:rsidRPr="00CF420D">
                        <w:rPr>
                          <w:rFonts w:ascii="Century Gothic" w:eastAsia="Times New Roman" w:hAnsi="Century Gothic" w:cs="Courier New"/>
                          <w:sz w:val="16"/>
                          <w:szCs w:val="16"/>
                          <w:lang w:val="en-US"/>
                        </w:rPr>
                        <w:t>e-mail: biuro@fsprojekt.eu</w:t>
                      </w:r>
                    </w:p>
                    <w:p w14:paraId="2D432C76" w14:textId="77777777" w:rsidR="00086A7C" w:rsidRPr="00976A4B" w:rsidRDefault="00086A7C" w:rsidP="00086A7C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hyperlink r:id="rId11" w:history="1">
                        <w:r w:rsidRPr="00CF420D">
                          <w:rPr>
                            <w:rStyle w:val="Hipercze"/>
                            <w:rFonts w:ascii="Century Gothic" w:eastAsia="Times New Roman" w:hAnsi="Century Gothic" w:cs="Courier New"/>
                            <w:sz w:val="16"/>
                            <w:szCs w:val="16"/>
                            <w:lang w:val="en-US"/>
                          </w:rPr>
                          <w:t>www.fsprojekt.eu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383112" wp14:editId="7FC776F1">
                <wp:simplePos x="0" y="0"/>
                <wp:positionH relativeFrom="rightMargin">
                  <wp:align>left</wp:align>
                </wp:positionH>
                <wp:positionV relativeFrom="paragraph">
                  <wp:posOffset>5963285</wp:posOffset>
                </wp:positionV>
                <wp:extent cx="3916045" cy="605155"/>
                <wp:effectExtent l="0" t="0" r="6350" b="0"/>
                <wp:wrapNone/>
                <wp:docPr id="2008368601" name="Pole tekstowe 2008368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916045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B42340" w14:textId="01A4A93C" w:rsidR="00086A7C" w:rsidRPr="00086A7C" w:rsidRDefault="00262567" w:rsidP="00086A7C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 xml:space="preserve">ZESPÓŁ </w:t>
                            </w:r>
                            <w:r w:rsidR="007B5123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 xml:space="preserve"> </w:t>
                            </w:r>
                            <w:r w:rsidR="002F2E99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 xml:space="preserve"> </w:t>
                            </w:r>
                            <w:r w:rsidR="008E0639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>PROJE</w:t>
                            </w:r>
                            <w:r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>KTOWY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83112" id="Pole tekstowe 2008368601" o:spid="_x0000_s1036" type="#_x0000_t202" style="position:absolute;left:0;text-align:left;margin-left:0;margin-top:469.55pt;width:308.35pt;height:47.65pt;rotation:-90;z-index:2517401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" filled="f" stroked="f" strokeweight=".5pt">
                <v:textbox>
                  <w:txbxContent>
                    <w:p w14:paraId="77B42340" w14:textId="01A4A93C" w:rsidR="00086A7C" w:rsidRPr="00086A7C" w:rsidRDefault="00262567" w:rsidP="00086A7C">
                      <w:pPr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 xml:space="preserve">ZESPÓŁ </w:t>
                      </w:r>
                      <w:r w:rsidR="007B5123"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 xml:space="preserve"> </w:t>
                      </w:r>
                      <w:r w:rsidR="002F2E99"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 xml:space="preserve"> </w:t>
                      </w:r>
                      <w:r w:rsidR="008E0639"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>PROJE</w:t>
                      </w:r>
                      <w:r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>KTOWY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/>
        </w:rPr>
        <w:drawing>
          <wp:anchor distT="0" distB="0" distL="114300" distR="114300" simplePos="0" relativeHeight="251738112" behindDoc="0" locked="0" layoutInCell="1" allowOverlap="1" wp14:anchorId="404C1C6E" wp14:editId="051905C3">
            <wp:simplePos x="0" y="0"/>
            <wp:positionH relativeFrom="margin">
              <wp:align>right</wp:align>
            </wp:positionH>
            <wp:positionV relativeFrom="paragraph">
              <wp:posOffset>8701588</wp:posOffset>
            </wp:positionV>
            <wp:extent cx="836480" cy="829945"/>
            <wp:effectExtent l="0" t="0" r="1905" b="8255"/>
            <wp:wrapNone/>
            <wp:docPr id="1173425271" name="Obraz 2" descr="Obraz zawierający czarne, ciemność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425271" name="Obraz 2" descr="Obraz zawierający czarne, ciemność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48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DF6BE" w14:textId="50DDA46B" w:rsidR="00A13EA6" w:rsidRDefault="00F3501B" w:rsidP="00A13EA6">
      <w:pPr>
        <w:jc w:val="right"/>
        <w:rPr>
          <w:rFonts w:ascii="Century Gothic" w:hAnsi="Century Gothic"/>
          <w:b/>
          <w:i/>
          <w:color w:val="FF0000"/>
          <w:sz w:val="36"/>
          <w:szCs w:val="36"/>
          <w:bdr w:val="thinThickLargeGap" w:sz="24" w:space="0" w:color="auto" w:shadow="1"/>
        </w:rPr>
      </w:pPr>
      <w:r w:rsidRPr="00086A7C">
        <w:rPr>
          <w:rFonts w:ascii="Century Gothic" w:eastAsia="SimSun" w:hAnsi="Century Gothic"/>
          <w:noProof/>
          <w:color w:val="FFFFFF"/>
          <w:spacing w:val="0"/>
          <w:kern w:val="0"/>
          <w:sz w:val="28"/>
          <w:szCs w:val="22"/>
          <w:lang w:eastAsia="en-US"/>
        </w:rPr>
        <w:drawing>
          <wp:anchor distT="0" distB="0" distL="114300" distR="114300" simplePos="0" relativeHeight="251735040" behindDoc="1" locked="0" layoutInCell="1" allowOverlap="1" wp14:anchorId="6E33B022" wp14:editId="5AB31007">
            <wp:simplePos x="0" y="0"/>
            <wp:positionH relativeFrom="margin">
              <wp:align>left</wp:align>
            </wp:positionH>
            <wp:positionV relativeFrom="paragraph">
              <wp:posOffset>8169910</wp:posOffset>
            </wp:positionV>
            <wp:extent cx="934085" cy="935990"/>
            <wp:effectExtent l="0" t="0" r="0" b="0"/>
            <wp:wrapNone/>
            <wp:docPr id="10364" name="Obraz 10364" descr="Obraz zawierający tekst, Czcionka, logo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4" name="Obraz 10364" descr="Obraz zawierający tekst, Czcionka, logo, Grafi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C99A610" wp14:editId="2703E1A9">
                <wp:simplePos x="0" y="0"/>
                <wp:positionH relativeFrom="margin">
                  <wp:align>left</wp:align>
                </wp:positionH>
                <wp:positionV relativeFrom="paragraph">
                  <wp:posOffset>511810</wp:posOffset>
                </wp:positionV>
                <wp:extent cx="3298825" cy="257175"/>
                <wp:effectExtent l="0" t="0" r="0" b="0"/>
                <wp:wrapNone/>
                <wp:docPr id="1963792393" name="Pole tekstowe 1963792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88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2956C9" w14:textId="32A7570A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NAZWA I ADRES INWESTYCJI / PRZEDMIOTU OPRACOWANIA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9A610" id="Pole tekstowe 1963792393" o:spid="_x0000_s1037" type="#_x0000_t202" style="position:absolute;left:0;text-align:left;margin-left:0;margin-top:40.3pt;width:259.75pt;height:20.25pt;z-index:-251567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" filled="f" stroked="f" strokeweight=".5pt">
                <v:textbox>
                  <w:txbxContent>
                    <w:p w14:paraId="732956C9" w14:textId="32A7570A" w:rsidR="00086A7C" w:rsidRPr="008E0639" w:rsidRDefault="008E0639" w:rsidP="008E0639">
                      <w:pPr>
                        <w:pStyle w:val="Tytu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>NAZWA I ADRES INWESTYCJI / PRZEDMIOTU OPRACOWANIA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CE3C667" wp14:editId="09B0F9F4">
                <wp:simplePos x="0" y="0"/>
                <wp:positionH relativeFrom="margin">
                  <wp:posOffset>-74930</wp:posOffset>
                </wp:positionH>
                <wp:positionV relativeFrom="paragraph">
                  <wp:posOffset>464184</wp:posOffset>
                </wp:positionV>
                <wp:extent cx="6153150" cy="10255"/>
                <wp:effectExtent l="19050" t="38100" r="38100" b="46990"/>
                <wp:wrapNone/>
                <wp:docPr id="5" name="Łącznik prosty 5" descr="podział tekst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53150" cy="1025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16171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ED25A" id="Łącznik prosty 5" o:spid="_x0000_s1026" alt="podział tekstu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9pt,36.55pt" to="478.6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" strokecolor="#161718" strokeweight="6pt">
                <w10:wrap anchorx="margin"/>
              </v:line>
            </w:pict>
          </mc:Fallback>
        </mc:AlternateContent>
      </w:r>
    </w:p>
    <w:p w14:paraId="2591962C" w14:textId="64010852" w:rsidR="00086A7C" w:rsidRDefault="00C26643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3DD80B07" wp14:editId="1F66D58A">
                <wp:simplePos x="0" y="0"/>
                <wp:positionH relativeFrom="margin">
                  <wp:posOffset>-842645</wp:posOffset>
                </wp:positionH>
                <wp:positionV relativeFrom="paragraph">
                  <wp:posOffset>435610</wp:posOffset>
                </wp:positionV>
                <wp:extent cx="7096125" cy="1066800"/>
                <wp:effectExtent l="0" t="0" r="0" b="0"/>
                <wp:wrapNone/>
                <wp:docPr id="1378329190" name="Pole tekstowe 1378329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6125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616C45" w14:textId="5AD34546" w:rsidR="007354FF" w:rsidRDefault="006F58E4" w:rsidP="0054610C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 xml:space="preserve">PRZEBUDOWA I </w:t>
                            </w:r>
                            <w:r w:rsidR="007354FF"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 xml:space="preserve">REMONT POMIESZCZEŃ  </w:t>
                            </w:r>
                            <w:r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br/>
                            </w:r>
                            <w:r w:rsidR="007354FF"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>W BUDYNKU SZKOŁY PODSTAWOWEJ NR 7 IM. FILIPA JĘDRUSIKA W MŁAWIE</w:t>
                            </w:r>
                          </w:p>
                          <w:p w14:paraId="23CAF240" w14:textId="47036EF5" w:rsidR="0054610C" w:rsidRDefault="007354FF" w:rsidP="0054610C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 xml:space="preserve">UL. KONSTANTEGO JULIANA ORDONA 14, 06-500 MŁAWA </w:t>
                            </w:r>
                          </w:p>
                          <w:p w14:paraId="2D8E44B0" w14:textId="332D169E" w:rsidR="00086A7C" w:rsidRPr="008E0639" w:rsidRDefault="00C26643" w:rsidP="0054610C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</w:pPr>
                            <w:r w:rsidRPr="00F341F6">
                              <w:rPr>
                                <w:rFonts w:asciiTheme="majorHAnsi" w:hAnsiTheme="majorHAnsi" w:cs="Century Gothic"/>
                                <w:spacing w:val="-8"/>
                                <w:kern w:val="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354FF">
                              <w:rPr>
                                <w:rFonts w:asciiTheme="majorHAnsi" w:hAnsiTheme="majorHAnsi" w:cs="Century Gothic"/>
                                <w:spacing w:val="-8"/>
                                <w:kern w:val="2"/>
                                <w:sz w:val="20"/>
                                <w:szCs w:val="20"/>
                              </w:rPr>
                              <w:t>JEDNOSTKA EWIDENCYJNA: 141301_1, OBRĘB: 0010 MŁAWA, NR EW. DZIAŁEK: 95/1, 95/6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80B07" id="Pole tekstowe 1378329190" o:spid="_x0000_s1038" type="#_x0000_t202" style="position:absolute;left:0;text-align:left;margin-left:-66.35pt;margin-top:34.3pt;width:558.75pt;height:84pt;z-index:-251571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" filled="f" stroked="f" strokeweight=".5pt">
                <v:textbox>
                  <w:txbxContent>
                    <w:p w14:paraId="0F616C45" w14:textId="5AD34546" w:rsidR="007354FF" w:rsidRDefault="006F58E4" w:rsidP="0054610C">
                      <w:pPr>
                        <w:ind w:left="567"/>
                        <w:jc w:val="center"/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</w:pPr>
                      <w:r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 xml:space="preserve">PRZEBUDOWA I </w:t>
                      </w:r>
                      <w:r w:rsidR="007354FF"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 xml:space="preserve">REMONT POMIESZCZEŃ  </w:t>
                      </w:r>
                      <w:r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br/>
                      </w:r>
                      <w:r w:rsidR="007354FF"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>W BUDYNKU SZKOŁY PODSTAWOWEJ NR 7 IM. FILIPA JĘDRUSIKA W MŁAWIE</w:t>
                      </w:r>
                    </w:p>
                    <w:p w14:paraId="23CAF240" w14:textId="47036EF5" w:rsidR="0054610C" w:rsidRDefault="007354FF" w:rsidP="0054610C">
                      <w:pPr>
                        <w:ind w:left="567"/>
                        <w:jc w:val="center"/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</w:pPr>
                      <w:r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 xml:space="preserve">UL. KONSTANTEGO JULIANA ORDONA 14, 06-500 MŁAWA </w:t>
                      </w:r>
                    </w:p>
                    <w:p w14:paraId="2D8E44B0" w14:textId="332D169E" w:rsidR="00086A7C" w:rsidRPr="008E0639" w:rsidRDefault="00C26643" w:rsidP="0054610C">
                      <w:pPr>
                        <w:ind w:left="567"/>
                        <w:jc w:val="center"/>
                        <w:rPr>
                          <w:rFonts w:ascii="Franklin Gothic Book" w:hAnsi="Franklin Gothic Book"/>
                          <w:b/>
                          <w:bCs/>
                        </w:rPr>
                      </w:pPr>
                      <w:r w:rsidRPr="00F341F6">
                        <w:rPr>
                          <w:rFonts w:asciiTheme="majorHAnsi" w:hAnsiTheme="majorHAnsi" w:cs="Century Gothic"/>
                          <w:spacing w:val="-8"/>
                          <w:kern w:val="2"/>
                          <w:sz w:val="20"/>
                          <w:szCs w:val="20"/>
                        </w:rPr>
                        <w:t xml:space="preserve"> </w:t>
                      </w:r>
                      <w:r w:rsidR="007354FF">
                        <w:rPr>
                          <w:rFonts w:asciiTheme="majorHAnsi" w:hAnsiTheme="majorHAnsi" w:cs="Century Gothic"/>
                          <w:spacing w:val="-8"/>
                          <w:kern w:val="2"/>
                          <w:sz w:val="20"/>
                          <w:szCs w:val="20"/>
                        </w:rPr>
                        <w:t>JEDNOSTKA EWIDENCYJNA: 141301_1, OBRĘB: 0010 MŁAWA, NR EW. DZIAŁEK: 95/1, 95/6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54973E" w14:textId="77777777" w:rsidR="00086A7C" w:rsidRDefault="00086A7C" w:rsidP="00F3501B">
      <w:pPr>
        <w:pStyle w:val="Nagwek1"/>
        <w:spacing w:line="276" w:lineRule="auto"/>
        <w:jc w:val="left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46B1837F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41DD24FD" w14:textId="090A6AC8" w:rsidR="00F3501B" w:rsidRPr="00F3501B" w:rsidRDefault="00F3501B" w:rsidP="00F3501B">
      <w:pPr>
        <w:rPr>
          <w:lang w:eastAsia="ar-SA"/>
        </w:rPr>
      </w:pPr>
    </w:p>
    <w:p w14:paraId="7BF0AFC0" w14:textId="6DFA4FD4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3CD9F0A2" w14:textId="0FAA7831" w:rsidR="00086A7C" w:rsidRDefault="007354FF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66734490" wp14:editId="5FE06AF4">
                <wp:simplePos x="0" y="0"/>
                <wp:positionH relativeFrom="margin">
                  <wp:posOffset>-1170305</wp:posOffset>
                </wp:positionH>
                <wp:positionV relativeFrom="paragraph">
                  <wp:posOffset>406731</wp:posOffset>
                </wp:positionV>
                <wp:extent cx="7353300" cy="513080"/>
                <wp:effectExtent l="0" t="0" r="0" b="1270"/>
                <wp:wrapNone/>
                <wp:docPr id="1357403116" name="Pole tekstowe 1357403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3300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B9ED6F" w14:textId="05CAC55D" w:rsidR="00086A7C" w:rsidRPr="007354FF" w:rsidRDefault="00086A7C" w:rsidP="00086A7C">
                            <w:pPr>
                              <w:pStyle w:val="Tytu"/>
                              <w:ind w:left="567" w:hanging="567"/>
                              <w:rPr>
                                <w:rFonts w:ascii="Franklin Gothic Book" w:hAnsi="Franklin Gothic Book"/>
                                <w:b w:val="0"/>
                                <w:sz w:val="32"/>
                                <w:szCs w:val="32"/>
                                <w:lang w:bidi="pl-PL"/>
                              </w:rPr>
                            </w:pPr>
                            <w:r w:rsidRPr="007354FF">
                              <w:rPr>
                                <w:rFonts w:ascii="Franklin Gothic Book" w:hAnsi="Franklin Gothic Book"/>
                                <w:b w:val="0"/>
                                <w:sz w:val="32"/>
                                <w:szCs w:val="32"/>
                                <w:lang w:bidi="pl-PL"/>
                              </w:rPr>
                              <w:t xml:space="preserve">KATEGORIA </w:t>
                            </w:r>
                            <w:r w:rsidR="007354FF" w:rsidRPr="007354FF">
                              <w:rPr>
                                <w:rFonts w:ascii="Franklin Gothic Book" w:hAnsi="Franklin Gothic Book"/>
                                <w:b w:val="0"/>
                                <w:sz w:val="32"/>
                                <w:szCs w:val="32"/>
                                <w:lang w:bidi="pl-PL"/>
                              </w:rPr>
                              <w:t xml:space="preserve"> IX  -  BUDYNEK  NAUKI  I  OŚWIATY</w:t>
                            </w:r>
                          </w:p>
                          <w:p w14:paraId="4703F437" w14:textId="77777777" w:rsidR="007719A4" w:rsidRPr="007719A4" w:rsidRDefault="007719A4" w:rsidP="007719A4">
                            <w:pPr>
                              <w:pStyle w:val="Podtytu"/>
                              <w:rPr>
                                <w:lang w:bidi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34490" id="Pole tekstowe 1357403116" o:spid="_x0000_s1039" type="#_x0000_t202" style="position:absolute;left:0;text-align:left;margin-left:-92.15pt;margin-top:32.05pt;width:579pt;height:40.4pt;z-index:-251560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" filled="f" stroked="f" strokeweight=".5pt">
                <v:textbox>
                  <w:txbxContent>
                    <w:p w14:paraId="34B9ED6F" w14:textId="05CAC55D" w:rsidR="00086A7C" w:rsidRPr="007354FF" w:rsidRDefault="00086A7C" w:rsidP="00086A7C">
                      <w:pPr>
                        <w:pStyle w:val="Tytu"/>
                        <w:ind w:left="567" w:hanging="567"/>
                        <w:rPr>
                          <w:rFonts w:ascii="Franklin Gothic Book" w:hAnsi="Franklin Gothic Book"/>
                          <w:b w:val="0"/>
                          <w:sz w:val="32"/>
                          <w:szCs w:val="32"/>
                          <w:lang w:bidi="pl-PL"/>
                        </w:rPr>
                      </w:pPr>
                      <w:r w:rsidRPr="007354FF">
                        <w:rPr>
                          <w:rFonts w:ascii="Franklin Gothic Book" w:hAnsi="Franklin Gothic Book"/>
                          <w:b w:val="0"/>
                          <w:sz w:val="32"/>
                          <w:szCs w:val="32"/>
                          <w:lang w:bidi="pl-PL"/>
                        </w:rPr>
                        <w:t xml:space="preserve">KATEGORIA </w:t>
                      </w:r>
                      <w:r w:rsidR="007354FF" w:rsidRPr="007354FF">
                        <w:rPr>
                          <w:rFonts w:ascii="Franklin Gothic Book" w:hAnsi="Franklin Gothic Book"/>
                          <w:b w:val="0"/>
                          <w:sz w:val="32"/>
                          <w:szCs w:val="32"/>
                          <w:lang w:bidi="pl-PL"/>
                        </w:rPr>
                        <w:t xml:space="preserve"> IX  -  BUDYNEK  NAUKI  I  OŚWIATY</w:t>
                      </w:r>
                    </w:p>
                    <w:p w14:paraId="4703F437" w14:textId="77777777" w:rsidR="007719A4" w:rsidRPr="007719A4" w:rsidRDefault="007719A4" w:rsidP="007719A4">
                      <w:pPr>
                        <w:pStyle w:val="Podtytu"/>
                        <w:rPr>
                          <w:lang w:bidi="pl-P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A91F62" w14:textId="227D04A5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25DC625C" w14:textId="765D05A4" w:rsidR="00086A7C" w:rsidRDefault="00C130CA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7DB57CEA" wp14:editId="37BB4E1D">
                <wp:simplePos x="0" y="0"/>
                <wp:positionH relativeFrom="page">
                  <wp:align>right</wp:align>
                </wp:positionH>
                <wp:positionV relativeFrom="page">
                  <wp:posOffset>4752975</wp:posOffset>
                </wp:positionV>
                <wp:extent cx="742950" cy="4261485"/>
                <wp:effectExtent l="0" t="0" r="0" b="5715"/>
                <wp:wrapNone/>
                <wp:docPr id="287411112" name="Prostokąt 287411112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261485"/>
                        </a:xfrm>
                        <a:prstGeom prst="rect">
                          <a:avLst/>
                        </a:prstGeom>
                        <a:solidFill>
                          <a:srgbClr val="82403E">
                            <a:alpha val="6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A4270" id="Prostokąt 287411112" o:spid="_x0000_s1026" alt="kolorowy prostokąt" style="position:absolute;margin-left:7.3pt;margin-top:374.25pt;width:58.5pt;height:335.55pt;z-index:-25156198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" fillcolor="#82403e" stroked="f" strokeweight="2pt">
                <v:fill opacity="39321f"/>
                <w10:wrap anchorx="page" anchory="page"/>
              </v:rect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58618992" wp14:editId="15738A3E">
                <wp:simplePos x="0" y="0"/>
                <wp:positionH relativeFrom="page">
                  <wp:align>left</wp:align>
                </wp:positionH>
                <wp:positionV relativeFrom="page">
                  <wp:posOffset>4752975</wp:posOffset>
                </wp:positionV>
                <wp:extent cx="7610475" cy="4261899"/>
                <wp:effectExtent l="0" t="0" r="9525" b="5715"/>
                <wp:wrapNone/>
                <wp:docPr id="2" name="Prostokąt 2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0475" cy="4261899"/>
                        </a:xfrm>
                        <a:prstGeom prst="rect">
                          <a:avLst/>
                        </a:prstGeom>
                        <a:solidFill>
                          <a:srgbClr val="3C445A">
                            <a:alpha val="49804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4B946E2" w14:textId="0F3B738F" w:rsidR="00086A7C" w:rsidRDefault="00086A7C" w:rsidP="00086A7C"/>
                          <w:p w14:paraId="62E13706" w14:textId="2646FC46" w:rsidR="00086A7C" w:rsidRDefault="00086A7C" w:rsidP="00086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18992" id="Prostokąt 2" o:spid="_x0000_s1040" alt="kolorowy prostokąt" style="position:absolute;left:0;text-align:left;margin-left:0;margin-top:374.25pt;width:599.25pt;height:335.6pt;z-index:-2515824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" fillcolor="#3c445a" stroked="f" strokeweight="2pt">
                <v:fill opacity="32639f"/>
                <v:textbox>
                  <w:txbxContent>
                    <w:p w14:paraId="54B946E2" w14:textId="0F3B738F" w:rsidR="00086A7C" w:rsidRDefault="00086A7C" w:rsidP="00086A7C"/>
                    <w:p w14:paraId="62E13706" w14:textId="2646FC46" w:rsidR="00086A7C" w:rsidRDefault="00086A7C" w:rsidP="00086A7C"/>
                  </w:txbxContent>
                </v:textbox>
                <w10:wrap anchorx="page" anchory="page"/>
              </v:rect>
            </w:pict>
          </mc:Fallback>
        </mc:AlternateContent>
      </w:r>
      <w:r w:rsidR="007A1774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BAA753" wp14:editId="570DDEA1">
                <wp:simplePos x="0" y="0"/>
                <wp:positionH relativeFrom="margin">
                  <wp:posOffset>-690</wp:posOffset>
                </wp:positionH>
                <wp:positionV relativeFrom="page">
                  <wp:posOffset>4346961</wp:posOffset>
                </wp:positionV>
                <wp:extent cx="5638800" cy="381000"/>
                <wp:effectExtent l="0" t="0" r="0" b="0"/>
                <wp:wrapNone/>
                <wp:docPr id="2038505383" name="Pole tekstowe 2038505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D69D08" w14:textId="300B5F53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  <w:lang w:bidi="pl-PL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DATA OPRACOWANIA</w:t>
                            </w:r>
                          </w:p>
                          <w:p w14:paraId="53531059" w14:textId="7E3BB605" w:rsidR="00086A7C" w:rsidRPr="008E0639" w:rsidRDefault="00086A7C" w:rsidP="008E0639">
                            <w:pPr>
                              <w:pStyle w:val="Tytu"/>
                              <w:ind w:left="1701" w:hanging="1701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  <w:t xml:space="preserve">          </w:t>
                            </w:r>
                            <w:r w:rsidR="007354FF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2</w:t>
                            </w:r>
                            <w:r w:rsidR="00A11C6D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3</w:t>
                            </w:r>
                            <w:r w:rsidR="00D978E1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 </w:t>
                            </w:r>
                            <w:r w:rsidR="007354FF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GRUDNIA</w:t>
                            </w:r>
                            <w:r w:rsidR="00D978E1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</w:t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202</w:t>
                            </w:r>
                            <w:r w:rsidR="00281933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5</w:t>
                            </w:r>
                            <w:r w:rsidR="00D978E1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r</w:t>
                            </w:r>
                            <w:r w:rsidR="007354FF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oku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AA753" id="Pole tekstowe 2038505383" o:spid="_x0000_s1041" type="#_x0000_t202" style="position:absolute;left:0;text-align:left;margin-left:-.05pt;margin-top:342.3pt;width:444pt;height:30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" filled="f" stroked="f" strokeweight=".5pt">
                <v:textbox>
                  <w:txbxContent>
                    <w:p w14:paraId="5BD69D08" w14:textId="300B5F53" w:rsidR="00086A7C" w:rsidRPr="008E0639" w:rsidRDefault="008E0639" w:rsidP="008E0639">
                      <w:pPr>
                        <w:pStyle w:val="Tytu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18"/>
                          <w:szCs w:val="18"/>
                          <w:lang w:bidi="pl-PL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>DATA OPRACOWANIA</w:t>
                      </w:r>
                    </w:p>
                    <w:p w14:paraId="53531059" w14:textId="7E3BB605" w:rsidR="00086A7C" w:rsidRPr="008E0639" w:rsidRDefault="00086A7C" w:rsidP="008E0639">
                      <w:pPr>
                        <w:pStyle w:val="Tytu"/>
                        <w:ind w:left="1701" w:hanging="1701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22"/>
                          <w:szCs w:val="22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  <w:t xml:space="preserve">          </w:t>
                      </w:r>
                      <w:r w:rsidR="007354FF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2</w:t>
                      </w:r>
                      <w:r w:rsidR="00A11C6D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3</w:t>
                      </w:r>
                      <w:r w:rsidR="00D978E1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 </w:t>
                      </w:r>
                      <w:r w:rsidR="007354FF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GRUDNIA</w:t>
                      </w:r>
                      <w:r w:rsidR="00D978E1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</w:t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202</w:t>
                      </w:r>
                      <w:r w:rsidR="00281933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5</w:t>
                      </w:r>
                      <w:r w:rsidR="00D978E1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r</w:t>
                      </w:r>
                      <w:r w:rsidR="007354FF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oku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00656CD" w14:textId="5F87C352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5A1E054D" w14:textId="77777777" w:rsidR="00F3501B" w:rsidRPr="00F3501B" w:rsidRDefault="00F3501B" w:rsidP="00F3501B">
      <w:pPr>
        <w:rPr>
          <w:lang w:eastAsia="ar-SA"/>
        </w:rPr>
      </w:pPr>
    </w:p>
    <w:p w14:paraId="400D27D8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49CF410D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19B7D183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170C835C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77E7EBE2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21875839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3BD9B4BF" w14:textId="77777777" w:rsidR="00F3501B" w:rsidRDefault="00F3501B" w:rsidP="00F3501B">
      <w:pPr>
        <w:rPr>
          <w:lang w:eastAsia="ar-SA"/>
        </w:rPr>
      </w:pPr>
    </w:p>
    <w:p w14:paraId="2522896B" w14:textId="77777777" w:rsidR="00F3501B" w:rsidRPr="00F3501B" w:rsidRDefault="00F3501B" w:rsidP="00F3501B">
      <w:pPr>
        <w:rPr>
          <w:lang w:eastAsia="ar-SA"/>
        </w:rPr>
      </w:pPr>
    </w:p>
    <w:p w14:paraId="17058163" w14:textId="77777777" w:rsidR="00F3501B" w:rsidRDefault="00F3501B" w:rsidP="00F3501B">
      <w:pPr>
        <w:rPr>
          <w:lang w:eastAsia="ar-SA"/>
        </w:rPr>
      </w:pPr>
    </w:p>
    <w:p w14:paraId="6CE71003" w14:textId="77777777" w:rsidR="00F3501B" w:rsidRDefault="00F3501B" w:rsidP="00F3501B">
      <w:pPr>
        <w:rPr>
          <w:lang w:eastAsia="ar-SA"/>
        </w:rPr>
      </w:pPr>
    </w:p>
    <w:p w14:paraId="76A461DA" w14:textId="77777777" w:rsidR="00F3501B" w:rsidRDefault="00F3501B" w:rsidP="00F3501B">
      <w:pPr>
        <w:rPr>
          <w:lang w:eastAsia="ar-SA"/>
        </w:rPr>
      </w:pPr>
    </w:p>
    <w:p w14:paraId="223B7464" w14:textId="77777777" w:rsidR="00F3501B" w:rsidRDefault="00F3501B" w:rsidP="00F3501B">
      <w:pPr>
        <w:rPr>
          <w:lang w:eastAsia="ar-SA"/>
        </w:rPr>
      </w:pPr>
    </w:p>
    <w:p w14:paraId="660143E8" w14:textId="77777777" w:rsidR="00F3501B" w:rsidRDefault="00F3501B" w:rsidP="00F3501B">
      <w:pPr>
        <w:rPr>
          <w:lang w:eastAsia="ar-SA"/>
        </w:rPr>
      </w:pPr>
    </w:p>
    <w:p w14:paraId="10014F88" w14:textId="1F5861AD" w:rsidR="00F3501B" w:rsidRDefault="00F3501B" w:rsidP="00F3501B">
      <w:pPr>
        <w:rPr>
          <w:lang w:eastAsia="ar-SA"/>
        </w:rPr>
      </w:pPr>
    </w:p>
    <w:p w14:paraId="588D9A62" w14:textId="45889BCD" w:rsidR="00F3501B" w:rsidRDefault="001A6889" w:rsidP="00F3501B">
      <w:pPr>
        <w:rPr>
          <w:lang w:eastAsia="ar-SA"/>
        </w:rPr>
      </w:pPr>
      <w:r>
        <w:rPr>
          <w:noProof/>
          <w:lang w:bidi="pl-PL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237AF37" wp14:editId="6A716641">
                <wp:simplePos x="0" y="0"/>
                <wp:positionH relativeFrom="column">
                  <wp:posOffset>1159427</wp:posOffset>
                </wp:positionH>
                <wp:positionV relativeFrom="paragraph">
                  <wp:posOffset>31998</wp:posOffset>
                </wp:positionV>
                <wp:extent cx="2051437" cy="876300"/>
                <wp:effectExtent l="0" t="0" r="0" b="0"/>
                <wp:wrapNone/>
                <wp:docPr id="1251233422" name="Pole tekstowe 1251233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7" cy="876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6D0735" w14:textId="77777777" w:rsidR="00792FD8" w:rsidRPr="00304633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color w:val="002060"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304633">
                              <w:rPr>
                                <w:rFonts w:ascii="Century Gothic" w:eastAsia="Times New Roman" w:hAnsi="Century Gothic" w:cs="Arial"/>
                                <w:b/>
                                <w:color w:val="FF0000"/>
                                <w:sz w:val="18"/>
                                <w:szCs w:val="18"/>
                                <w:lang w:eastAsia="ar-SA"/>
                              </w:rPr>
                              <w:t>FS</w:t>
                            </w:r>
                            <w:r w:rsidRPr="00304633">
                              <w:rPr>
                                <w:rFonts w:ascii="Century Gothic" w:eastAsia="Times New Roman" w:hAnsi="Century Gothic" w:cs="Arial"/>
                                <w:b/>
                                <w:color w:val="002060"/>
                                <w:sz w:val="18"/>
                                <w:szCs w:val="18"/>
                                <w:lang w:eastAsia="ar-SA"/>
                              </w:rPr>
                              <w:t>projekt</w:t>
                            </w:r>
                            <w:r w:rsidRPr="00304633">
                              <w:rPr>
                                <w:rFonts w:ascii="Century Gothic" w:hAnsi="Century Gothic"/>
                                <w:b/>
                                <w:color w:val="00206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4633">
                              <w:rPr>
                                <w:rFonts w:ascii="Century Gothic" w:eastAsia="Times New Roman" w:hAnsi="Century Gothic" w:cs="Arial"/>
                                <w:b/>
                                <w:color w:val="002060"/>
                                <w:sz w:val="18"/>
                                <w:szCs w:val="18"/>
                                <w:lang w:eastAsia="ar-SA"/>
                              </w:rPr>
                              <w:t xml:space="preserve"> </w:t>
                            </w:r>
                          </w:p>
                          <w:p w14:paraId="44BFD3D8" w14:textId="1B6CAE12" w:rsidR="00792FD8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</w:pPr>
                            <w:r w:rsidRPr="00CF420D"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>Pracownia Projektowa Marcin Fabiański</w:t>
                            </w:r>
                          </w:p>
                          <w:p w14:paraId="5376AA61" w14:textId="6BAE2397" w:rsidR="002F2E99" w:rsidRDefault="002F2E99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>Ul. Podhalańska 41, 87-300 Brodnica</w:t>
                            </w:r>
                          </w:p>
                          <w:p w14:paraId="0E2EE275" w14:textId="77777777" w:rsidR="00792FD8" w:rsidRPr="00CF420D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>Oddział w Warszawie</w:t>
                            </w:r>
                            <w:r w:rsidRPr="00CF420D"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 xml:space="preserve"> </w:t>
                            </w:r>
                          </w:p>
                          <w:p w14:paraId="37B265F1" w14:textId="77777777" w:rsidR="00792FD8" w:rsidRPr="00CF420D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</w:pP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UL. 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Marszałkowska 126/134, pok. 246 </w:t>
                            </w:r>
                          </w:p>
                          <w:p w14:paraId="51FD944F" w14:textId="77777777" w:rsidR="00792FD8" w:rsidRPr="00CF420D" w:rsidRDefault="00792FD8" w:rsidP="00792FD8">
                            <w:pPr>
                              <w:snapToGrid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00-008</w:t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Warszawa</w:t>
                            </w:r>
                            <w:r w:rsidRPr="00CF420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7AF37" id="Pole tekstowe 1251233422" o:spid="_x0000_s1042" type="#_x0000_t202" style="position:absolute;margin-left:91.3pt;margin-top:2.5pt;width:161.55pt;height:6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" filled="f" stroked="f" strokeweight=".5pt">
                <v:textbox>
                  <w:txbxContent>
                    <w:p w14:paraId="146D0735" w14:textId="77777777" w:rsidR="00792FD8" w:rsidRPr="00304633" w:rsidRDefault="00792FD8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color w:val="002060"/>
                          <w:sz w:val="18"/>
                          <w:szCs w:val="18"/>
                          <w:lang w:eastAsia="ar-SA"/>
                        </w:rPr>
                      </w:pPr>
                      <w:r w:rsidRPr="00304633">
                        <w:rPr>
                          <w:rFonts w:ascii="Century Gothic" w:eastAsia="Times New Roman" w:hAnsi="Century Gothic" w:cs="Arial"/>
                          <w:b/>
                          <w:color w:val="FF0000"/>
                          <w:sz w:val="18"/>
                          <w:szCs w:val="18"/>
                          <w:lang w:eastAsia="ar-SA"/>
                        </w:rPr>
                        <w:t>FS</w:t>
                      </w:r>
                      <w:r w:rsidRPr="00304633">
                        <w:rPr>
                          <w:rFonts w:ascii="Century Gothic" w:eastAsia="Times New Roman" w:hAnsi="Century Gothic" w:cs="Arial"/>
                          <w:b/>
                          <w:color w:val="002060"/>
                          <w:sz w:val="18"/>
                          <w:szCs w:val="18"/>
                          <w:lang w:eastAsia="ar-SA"/>
                        </w:rPr>
                        <w:t>projekt</w:t>
                      </w:r>
                      <w:r w:rsidRPr="00304633">
                        <w:rPr>
                          <w:rFonts w:ascii="Century Gothic" w:hAnsi="Century Gothic"/>
                          <w:b/>
                          <w:color w:val="002060"/>
                          <w:sz w:val="18"/>
                          <w:szCs w:val="18"/>
                        </w:rPr>
                        <w:t xml:space="preserve"> </w:t>
                      </w:r>
                      <w:r w:rsidRPr="00304633">
                        <w:rPr>
                          <w:rFonts w:ascii="Century Gothic" w:eastAsia="Times New Roman" w:hAnsi="Century Gothic" w:cs="Arial"/>
                          <w:b/>
                          <w:color w:val="002060"/>
                          <w:sz w:val="18"/>
                          <w:szCs w:val="18"/>
                          <w:lang w:eastAsia="ar-SA"/>
                        </w:rPr>
                        <w:t xml:space="preserve"> </w:t>
                      </w:r>
                    </w:p>
                    <w:p w14:paraId="44BFD3D8" w14:textId="1B6CAE12" w:rsidR="00792FD8" w:rsidRDefault="00792FD8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</w:pPr>
                      <w:r w:rsidRPr="00CF420D"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>Pracownia Projektowa Marcin Fabiański</w:t>
                      </w:r>
                    </w:p>
                    <w:p w14:paraId="5376AA61" w14:textId="6BAE2397" w:rsidR="002F2E99" w:rsidRDefault="002F2E99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</w:pPr>
                      <w:r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>Ul. Podhalańska 41, 87-300 Brodnica</w:t>
                      </w:r>
                    </w:p>
                    <w:p w14:paraId="0E2EE275" w14:textId="77777777" w:rsidR="00792FD8" w:rsidRPr="00CF420D" w:rsidRDefault="00792FD8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</w:pPr>
                      <w:r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>Oddział w Warszawie</w:t>
                      </w:r>
                      <w:r w:rsidRPr="00CF420D"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 xml:space="preserve"> </w:t>
                      </w:r>
                    </w:p>
                    <w:p w14:paraId="37B265F1" w14:textId="77777777" w:rsidR="00792FD8" w:rsidRPr="00CF420D" w:rsidRDefault="00792FD8" w:rsidP="00792FD8">
                      <w:pPr>
                        <w:snapToGrid w:val="0"/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</w:pP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UL. 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Marszałkowska 126/134, pok. 246 </w:t>
                      </w:r>
                    </w:p>
                    <w:p w14:paraId="51FD944F" w14:textId="77777777" w:rsidR="00792FD8" w:rsidRPr="00CF420D" w:rsidRDefault="00792FD8" w:rsidP="00792FD8">
                      <w:pPr>
                        <w:snapToGrid w:val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00-008</w:t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Warszawa</w:t>
                      </w:r>
                      <w:r w:rsidRPr="00CF420D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628A3A0" w14:textId="4F1075EB" w:rsidR="00F3501B" w:rsidRDefault="00F3501B" w:rsidP="00F3501B">
      <w:pPr>
        <w:rPr>
          <w:lang w:eastAsia="ar-SA"/>
        </w:rPr>
      </w:pPr>
    </w:p>
    <w:p w14:paraId="5E71C1F3" w14:textId="77777777" w:rsidR="00F3501B" w:rsidRDefault="00F3501B" w:rsidP="00F3501B">
      <w:pPr>
        <w:rPr>
          <w:lang w:eastAsia="ar-SA"/>
        </w:rPr>
      </w:pPr>
    </w:p>
    <w:p w14:paraId="6FC257B6" w14:textId="77777777" w:rsidR="00F3501B" w:rsidRDefault="00F3501B" w:rsidP="00F3501B">
      <w:pPr>
        <w:rPr>
          <w:lang w:eastAsia="ar-SA"/>
        </w:rPr>
      </w:pPr>
    </w:p>
    <w:p w14:paraId="14FB839B" w14:textId="77777777" w:rsidR="00F3501B" w:rsidRDefault="00F3501B" w:rsidP="00F3501B">
      <w:pPr>
        <w:rPr>
          <w:lang w:eastAsia="ar-SA"/>
        </w:rPr>
      </w:pPr>
    </w:p>
    <w:bookmarkEnd w:id="1"/>
    <w:p w14:paraId="2E32A8D6" w14:textId="77777777" w:rsidR="00E9548B" w:rsidRDefault="00E9548B" w:rsidP="00E9548B">
      <w:pPr>
        <w:pStyle w:val="Nagwek1"/>
        <w:spacing w:line="276" w:lineRule="auto"/>
        <w:jc w:val="left"/>
        <w:rPr>
          <w:rFonts w:ascii="Arial Narrow" w:eastAsia="Times New Roman" w:hAnsi="Arial Narrow"/>
          <w:spacing w:val="0"/>
          <w:sz w:val="32"/>
          <w:szCs w:val="32"/>
          <w:lang w:eastAsia="ar-SA"/>
        </w:rPr>
      </w:pPr>
    </w:p>
    <w:sectPr w:rsidR="00E9548B" w:rsidSect="00086A7C">
      <w:footerReference w:type="default" r:id="rId14"/>
      <w:pgSz w:w="11920" w:h="16840"/>
      <w:pgMar w:top="1040" w:right="1020" w:bottom="65" w:left="1843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A477" w14:textId="77777777" w:rsidR="00C67130" w:rsidRDefault="00C67130" w:rsidP="00A270D4">
      <w:pPr>
        <w:spacing w:line="240" w:lineRule="auto"/>
      </w:pPr>
      <w:r>
        <w:separator/>
      </w:r>
    </w:p>
  </w:endnote>
  <w:endnote w:type="continuationSeparator" w:id="0">
    <w:p w14:paraId="7BB1F936" w14:textId="77777777" w:rsidR="00C67130" w:rsidRDefault="00C67130" w:rsidP="00A27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CondLight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112929"/>
      <w:docPartObj>
        <w:docPartGallery w:val="Page Numbers (Bottom of Page)"/>
        <w:docPartUnique/>
      </w:docPartObj>
    </w:sdtPr>
    <w:sdtContent>
      <w:p w14:paraId="59FEFBF6" w14:textId="52E8E9A3" w:rsidR="00194B85" w:rsidRDefault="00194B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67040C" w14:textId="77777777" w:rsidR="00B20675" w:rsidRDefault="00B20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A090" w14:textId="77777777" w:rsidR="00C67130" w:rsidRDefault="00C67130" w:rsidP="00A270D4">
      <w:pPr>
        <w:spacing w:line="240" w:lineRule="auto"/>
      </w:pPr>
      <w:r>
        <w:separator/>
      </w:r>
    </w:p>
  </w:footnote>
  <w:footnote w:type="continuationSeparator" w:id="0">
    <w:p w14:paraId="0D33CDCF" w14:textId="77777777" w:rsidR="00C67130" w:rsidRDefault="00C67130" w:rsidP="00A270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470BD2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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720" w:firstLine="0"/>
      </w:pPr>
      <w:rPr>
        <w:rFonts w:ascii="StarSymbol" w:hAnsi="StarSymbol"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72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72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72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72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72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72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72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720" w:firstLine="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771226A"/>
    <w:multiLevelType w:val="multilevel"/>
    <w:tmpl w:val="F918B766"/>
    <w:lvl w:ilvl="0">
      <w:start w:val="1"/>
      <w:numFmt w:val="bullet"/>
      <w:lvlText w:val=""/>
      <w:lvlJc w:val="left"/>
      <w:pPr>
        <w:tabs>
          <w:tab w:val="num" w:pos="3970"/>
        </w:tabs>
        <w:ind w:left="397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</w:abstractNum>
  <w:abstractNum w:abstractNumId="8" w15:restartNumberingAfterBreak="0">
    <w:nsid w:val="0966415E"/>
    <w:multiLevelType w:val="multilevel"/>
    <w:tmpl w:val="06AEA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A93A95"/>
    <w:multiLevelType w:val="hybridMultilevel"/>
    <w:tmpl w:val="E51641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C2122"/>
    <w:multiLevelType w:val="hybridMultilevel"/>
    <w:tmpl w:val="8F681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644E90"/>
    <w:multiLevelType w:val="multilevel"/>
    <w:tmpl w:val="60FE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F975CB"/>
    <w:multiLevelType w:val="multilevel"/>
    <w:tmpl w:val="919A483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1A3068AE"/>
    <w:multiLevelType w:val="multilevel"/>
    <w:tmpl w:val="8A7EAEA2"/>
    <w:lvl w:ilvl="0">
      <w:start w:val="15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>
      <w:start w:val="11"/>
      <w:numFmt w:val="decimal"/>
      <w:isLgl/>
      <w:lvlText w:val="%1.%2"/>
      <w:lvlJc w:val="left"/>
      <w:pPr>
        <w:ind w:left="153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40" w:hanging="1800"/>
      </w:pPr>
      <w:rPr>
        <w:rFonts w:hint="default"/>
      </w:rPr>
    </w:lvl>
  </w:abstractNum>
  <w:abstractNum w:abstractNumId="14" w15:restartNumberingAfterBreak="0">
    <w:nsid w:val="1A8D4EDC"/>
    <w:multiLevelType w:val="hybridMultilevel"/>
    <w:tmpl w:val="2C866918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57CF0"/>
    <w:multiLevelType w:val="multilevel"/>
    <w:tmpl w:val="CB4CDEFC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0"/>
      <w:numFmt w:val="decimal"/>
      <w:lvlText w:val="%4"/>
      <w:lvlJc w:val="left"/>
      <w:pPr>
        <w:ind w:left="2946" w:hanging="360"/>
      </w:pPr>
      <w:rPr>
        <w:rFonts w:cs="Times New Roman" w:hint="default"/>
        <w:b/>
        <w:color w:val="auto"/>
        <w:sz w:val="28"/>
      </w:rPr>
    </w:lvl>
    <w:lvl w:ilvl="4">
      <w:start w:val="1"/>
      <w:numFmt w:val="lowerLetter"/>
      <w:lvlText w:val="%5)"/>
      <w:lvlJc w:val="left"/>
      <w:pPr>
        <w:ind w:left="3666" w:hanging="360"/>
      </w:pPr>
      <w:rPr>
        <w:rFonts w:cs="Times New Roman" w:hint="default"/>
        <w:b/>
        <w:color w:val="auto"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ED34D8"/>
    <w:multiLevelType w:val="hybridMultilevel"/>
    <w:tmpl w:val="713EB77C"/>
    <w:lvl w:ilvl="0" w:tplc="B02E71F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00A48E3"/>
    <w:multiLevelType w:val="multilevel"/>
    <w:tmpl w:val="C7E08E6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22CB072B"/>
    <w:multiLevelType w:val="multilevel"/>
    <w:tmpl w:val="327644FA"/>
    <w:lvl w:ilvl="0">
      <w:start w:val="14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>
      <w:start w:val="5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hint="default"/>
      </w:rPr>
    </w:lvl>
  </w:abstractNum>
  <w:abstractNum w:abstractNumId="19" w15:restartNumberingAfterBreak="0">
    <w:nsid w:val="28D76F18"/>
    <w:multiLevelType w:val="hybridMultilevel"/>
    <w:tmpl w:val="68F84ACA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14D22"/>
    <w:multiLevelType w:val="multilevel"/>
    <w:tmpl w:val="A21C7A3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56" w:hanging="63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2DDB6618"/>
    <w:multiLevelType w:val="hybridMultilevel"/>
    <w:tmpl w:val="4A0878D4"/>
    <w:lvl w:ilvl="0" w:tplc="0F86D8A6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77CFF"/>
    <w:multiLevelType w:val="hybridMultilevel"/>
    <w:tmpl w:val="C56A1AE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8664A"/>
    <w:multiLevelType w:val="hybridMultilevel"/>
    <w:tmpl w:val="76343496"/>
    <w:lvl w:ilvl="0" w:tplc="C9D6A5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82044"/>
    <w:multiLevelType w:val="multilevel"/>
    <w:tmpl w:val="08BEA8D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5" w15:restartNumberingAfterBreak="0">
    <w:nsid w:val="3CAE2C8E"/>
    <w:multiLevelType w:val="hybridMultilevel"/>
    <w:tmpl w:val="42123BF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C7004"/>
    <w:multiLevelType w:val="hybridMultilevel"/>
    <w:tmpl w:val="D73CA568"/>
    <w:lvl w:ilvl="0" w:tplc="B7387E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50E67D5"/>
    <w:multiLevelType w:val="multilevel"/>
    <w:tmpl w:val="39805C9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28" w15:restartNumberingAfterBreak="0">
    <w:nsid w:val="46EF135C"/>
    <w:multiLevelType w:val="multilevel"/>
    <w:tmpl w:val="D42C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C50F98"/>
    <w:multiLevelType w:val="hybridMultilevel"/>
    <w:tmpl w:val="FC002E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5A4ABA"/>
    <w:multiLevelType w:val="multilevel"/>
    <w:tmpl w:val="1196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AA3679"/>
    <w:multiLevelType w:val="hybridMultilevel"/>
    <w:tmpl w:val="1AAC8AF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ADC1B5B"/>
    <w:multiLevelType w:val="hybridMultilevel"/>
    <w:tmpl w:val="17AEDAE8"/>
    <w:lvl w:ilvl="0" w:tplc="D40EA734">
      <w:start w:val="1"/>
      <w:numFmt w:val="lowerLetter"/>
      <w:lvlText w:val="%1)"/>
      <w:lvlJc w:val="left"/>
      <w:pPr>
        <w:ind w:left="720" w:hanging="360"/>
      </w:pPr>
      <w:rPr>
        <w:rFonts w:eastAsia="Lucida Sans Unicode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0A3A05"/>
    <w:multiLevelType w:val="hybridMultilevel"/>
    <w:tmpl w:val="779E7884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E399C"/>
    <w:multiLevelType w:val="hybridMultilevel"/>
    <w:tmpl w:val="8A6AAB92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83099"/>
    <w:multiLevelType w:val="multilevel"/>
    <w:tmpl w:val="2B7460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6" w15:restartNumberingAfterBreak="0">
    <w:nsid w:val="661D3B68"/>
    <w:multiLevelType w:val="hybridMultilevel"/>
    <w:tmpl w:val="7430F4E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F5245BE"/>
    <w:multiLevelType w:val="multilevel"/>
    <w:tmpl w:val="ACB4F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8586107">
    <w:abstractNumId w:val="0"/>
  </w:num>
  <w:num w:numId="2" w16cid:durableId="383526955">
    <w:abstractNumId w:val="20"/>
  </w:num>
  <w:num w:numId="3" w16cid:durableId="1074474864">
    <w:abstractNumId w:val="23"/>
  </w:num>
  <w:num w:numId="4" w16cid:durableId="1131172174">
    <w:abstractNumId w:val="16"/>
  </w:num>
  <w:num w:numId="5" w16cid:durableId="504898930">
    <w:abstractNumId w:val="9"/>
  </w:num>
  <w:num w:numId="6" w16cid:durableId="266812264">
    <w:abstractNumId w:val="15"/>
  </w:num>
  <w:num w:numId="7" w16cid:durableId="1775785162">
    <w:abstractNumId w:val="11"/>
  </w:num>
  <w:num w:numId="8" w16cid:durableId="1484196857">
    <w:abstractNumId w:val="28"/>
  </w:num>
  <w:num w:numId="9" w16cid:durableId="1525900311">
    <w:abstractNumId w:val="37"/>
  </w:num>
  <w:num w:numId="10" w16cid:durableId="1727992817">
    <w:abstractNumId w:val="30"/>
  </w:num>
  <w:num w:numId="11" w16cid:durableId="2113085491">
    <w:abstractNumId w:val="8"/>
  </w:num>
  <w:num w:numId="12" w16cid:durableId="1692756715">
    <w:abstractNumId w:val="31"/>
  </w:num>
  <w:num w:numId="13" w16cid:durableId="1783374557">
    <w:abstractNumId w:val="24"/>
  </w:num>
  <w:num w:numId="14" w16cid:durableId="1812549971">
    <w:abstractNumId w:val="27"/>
  </w:num>
  <w:num w:numId="15" w16cid:durableId="377509438">
    <w:abstractNumId w:val="36"/>
  </w:num>
  <w:num w:numId="16" w16cid:durableId="67847226">
    <w:abstractNumId w:val="25"/>
  </w:num>
  <w:num w:numId="17" w16cid:durableId="531696254">
    <w:abstractNumId w:val="13"/>
  </w:num>
  <w:num w:numId="18" w16cid:durableId="1147863262">
    <w:abstractNumId w:val="12"/>
  </w:num>
  <w:num w:numId="19" w16cid:durableId="1081295168">
    <w:abstractNumId w:val="35"/>
  </w:num>
  <w:num w:numId="20" w16cid:durableId="1107579041">
    <w:abstractNumId w:val="17"/>
  </w:num>
  <w:num w:numId="21" w16cid:durableId="397168734">
    <w:abstractNumId w:val="22"/>
  </w:num>
  <w:num w:numId="22" w16cid:durableId="2047874980">
    <w:abstractNumId w:val="7"/>
  </w:num>
  <w:num w:numId="23" w16cid:durableId="1724207301">
    <w:abstractNumId w:val="26"/>
  </w:num>
  <w:num w:numId="24" w16cid:durableId="49809382">
    <w:abstractNumId w:val="33"/>
  </w:num>
  <w:num w:numId="25" w16cid:durableId="988753790">
    <w:abstractNumId w:val="19"/>
  </w:num>
  <w:num w:numId="26" w16cid:durableId="2007702268">
    <w:abstractNumId w:val="29"/>
  </w:num>
  <w:num w:numId="27" w16cid:durableId="1464343585">
    <w:abstractNumId w:val="10"/>
  </w:num>
  <w:num w:numId="28" w16cid:durableId="2123841590">
    <w:abstractNumId w:val="21"/>
  </w:num>
  <w:num w:numId="29" w16cid:durableId="45416779">
    <w:abstractNumId w:val="34"/>
  </w:num>
  <w:num w:numId="30" w16cid:durableId="1925601453">
    <w:abstractNumId w:val="14"/>
  </w:num>
  <w:num w:numId="31" w16cid:durableId="1001933786">
    <w:abstractNumId w:val="18"/>
  </w:num>
  <w:num w:numId="32" w16cid:durableId="980231052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A9"/>
    <w:rsid w:val="000000C9"/>
    <w:rsid w:val="0000068E"/>
    <w:rsid w:val="0000088C"/>
    <w:rsid w:val="000013F7"/>
    <w:rsid w:val="00001C7F"/>
    <w:rsid w:val="00002165"/>
    <w:rsid w:val="00002375"/>
    <w:rsid w:val="00002674"/>
    <w:rsid w:val="00002866"/>
    <w:rsid w:val="00003129"/>
    <w:rsid w:val="00003182"/>
    <w:rsid w:val="00003241"/>
    <w:rsid w:val="0000367B"/>
    <w:rsid w:val="0000376D"/>
    <w:rsid w:val="000043AF"/>
    <w:rsid w:val="00004F94"/>
    <w:rsid w:val="000053C2"/>
    <w:rsid w:val="00005B85"/>
    <w:rsid w:val="00006CDE"/>
    <w:rsid w:val="00007871"/>
    <w:rsid w:val="00007E2D"/>
    <w:rsid w:val="0001040A"/>
    <w:rsid w:val="0001090A"/>
    <w:rsid w:val="00010AE2"/>
    <w:rsid w:val="000115A5"/>
    <w:rsid w:val="00011DD1"/>
    <w:rsid w:val="00013330"/>
    <w:rsid w:val="00013D1A"/>
    <w:rsid w:val="0001454D"/>
    <w:rsid w:val="00014E17"/>
    <w:rsid w:val="000151E6"/>
    <w:rsid w:val="00015467"/>
    <w:rsid w:val="00016165"/>
    <w:rsid w:val="000161EC"/>
    <w:rsid w:val="000162F2"/>
    <w:rsid w:val="00016600"/>
    <w:rsid w:val="00016675"/>
    <w:rsid w:val="00016878"/>
    <w:rsid w:val="00017B7D"/>
    <w:rsid w:val="000202C4"/>
    <w:rsid w:val="00021E73"/>
    <w:rsid w:val="00023E8B"/>
    <w:rsid w:val="000246AD"/>
    <w:rsid w:val="00024F5C"/>
    <w:rsid w:val="00025694"/>
    <w:rsid w:val="00025C88"/>
    <w:rsid w:val="00025D8D"/>
    <w:rsid w:val="00025FE9"/>
    <w:rsid w:val="00026174"/>
    <w:rsid w:val="000269B8"/>
    <w:rsid w:val="00026EF0"/>
    <w:rsid w:val="000270C1"/>
    <w:rsid w:val="00027413"/>
    <w:rsid w:val="00030128"/>
    <w:rsid w:val="000301CA"/>
    <w:rsid w:val="000307EC"/>
    <w:rsid w:val="00030E64"/>
    <w:rsid w:val="000312E3"/>
    <w:rsid w:val="00031815"/>
    <w:rsid w:val="00031912"/>
    <w:rsid w:val="00031FDD"/>
    <w:rsid w:val="000328CF"/>
    <w:rsid w:val="00033A4A"/>
    <w:rsid w:val="00034B3F"/>
    <w:rsid w:val="00035220"/>
    <w:rsid w:val="000358DD"/>
    <w:rsid w:val="00035BDD"/>
    <w:rsid w:val="00037699"/>
    <w:rsid w:val="00037B96"/>
    <w:rsid w:val="00040545"/>
    <w:rsid w:val="00040992"/>
    <w:rsid w:val="00040AC8"/>
    <w:rsid w:val="00040B38"/>
    <w:rsid w:val="00040CCD"/>
    <w:rsid w:val="00041D78"/>
    <w:rsid w:val="00041E3D"/>
    <w:rsid w:val="0004221E"/>
    <w:rsid w:val="00042235"/>
    <w:rsid w:val="00042B3F"/>
    <w:rsid w:val="00042E3C"/>
    <w:rsid w:val="0004347F"/>
    <w:rsid w:val="000438D2"/>
    <w:rsid w:val="00043D61"/>
    <w:rsid w:val="000443D6"/>
    <w:rsid w:val="000446CE"/>
    <w:rsid w:val="000448E8"/>
    <w:rsid w:val="00046272"/>
    <w:rsid w:val="00046474"/>
    <w:rsid w:val="00046A16"/>
    <w:rsid w:val="000470EF"/>
    <w:rsid w:val="000472B8"/>
    <w:rsid w:val="00051393"/>
    <w:rsid w:val="00052C4D"/>
    <w:rsid w:val="000530EB"/>
    <w:rsid w:val="000538E6"/>
    <w:rsid w:val="00053EA8"/>
    <w:rsid w:val="000543D9"/>
    <w:rsid w:val="00056084"/>
    <w:rsid w:val="00056D96"/>
    <w:rsid w:val="00060C52"/>
    <w:rsid w:val="00060D05"/>
    <w:rsid w:val="00060F9D"/>
    <w:rsid w:val="000626CA"/>
    <w:rsid w:val="00062B9F"/>
    <w:rsid w:val="000641A8"/>
    <w:rsid w:val="00065301"/>
    <w:rsid w:val="000653CD"/>
    <w:rsid w:val="00065B8E"/>
    <w:rsid w:val="0006641E"/>
    <w:rsid w:val="00066B56"/>
    <w:rsid w:val="00066BDD"/>
    <w:rsid w:val="0006746C"/>
    <w:rsid w:val="00067B6D"/>
    <w:rsid w:val="00067CD5"/>
    <w:rsid w:val="000705A5"/>
    <w:rsid w:val="00070940"/>
    <w:rsid w:val="0007099C"/>
    <w:rsid w:val="00071BBF"/>
    <w:rsid w:val="00071E11"/>
    <w:rsid w:val="000725A5"/>
    <w:rsid w:val="00072D40"/>
    <w:rsid w:val="000734E3"/>
    <w:rsid w:val="00074017"/>
    <w:rsid w:val="000741B7"/>
    <w:rsid w:val="000743B7"/>
    <w:rsid w:val="00075533"/>
    <w:rsid w:val="00076212"/>
    <w:rsid w:val="0007663B"/>
    <w:rsid w:val="00076827"/>
    <w:rsid w:val="000768CD"/>
    <w:rsid w:val="00077406"/>
    <w:rsid w:val="00077EDF"/>
    <w:rsid w:val="00080600"/>
    <w:rsid w:val="000833F4"/>
    <w:rsid w:val="00085187"/>
    <w:rsid w:val="0008535B"/>
    <w:rsid w:val="00085620"/>
    <w:rsid w:val="000858F6"/>
    <w:rsid w:val="00085B7A"/>
    <w:rsid w:val="00086A7C"/>
    <w:rsid w:val="0008719A"/>
    <w:rsid w:val="00087249"/>
    <w:rsid w:val="0008732B"/>
    <w:rsid w:val="00087CF6"/>
    <w:rsid w:val="0009015A"/>
    <w:rsid w:val="000902D1"/>
    <w:rsid w:val="00091079"/>
    <w:rsid w:val="00091678"/>
    <w:rsid w:val="000918A3"/>
    <w:rsid w:val="00091ECE"/>
    <w:rsid w:val="000920C0"/>
    <w:rsid w:val="00092E62"/>
    <w:rsid w:val="000950C1"/>
    <w:rsid w:val="00095E3F"/>
    <w:rsid w:val="00097117"/>
    <w:rsid w:val="000979B0"/>
    <w:rsid w:val="000A1174"/>
    <w:rsid w:val="000A1433"/>
    <w:rsid w:val="000A15FB"/>
    <w:rsid w:val="000A189A"/>
    <w:rsid w:val="000A1CE8"/>
    <w:rsid w:val="000A1EA4"/>
    <w:rsid w:val="000A1FF7"/>
    <w:rsid w:val="000A22D4"/>
    <w:rsid w:val="000A3B7B"/>
    <w:rsid w:val="000A49D2"/>
    <w:rsid w:val="000A52C4"/>
    <w:rsid w:val="000A7156"/>
    <w:rsid w:val="000B07B4"/>
    <w:rsid w:val="000B0F64"/>
    <w:rsid w:val="000B1163"/>
    <w:rsid w:val="000B1717"/>
    <w:rsid w:val="000B1B50"/>
    <w:rsid w:val="000B1DB3"/>
    <w:rsid w:val="000B2577"/>
    <w:rsid w:val="000B30FE"/>
    <w:rsid w:val="000B3336"/>
    <w:rsid w:val="000B335A"/>
    <w:rsid w:val="000B343E"/>
    <w:rsid w:val="000B3D7B"/>
    <w:rsid w:val="000B6143"/>
    <w:rsid w:val="000B6742"/>
    <w:rsid w:val="000B6F96"/>
    <w:rsid w:val="000B7E29"/>
    <w:rsid w:val="000C0307"/>
    <w:rsid w:val="000C06AB"/>
    <w:rsid w:val="000C0B28"/>
    <w:rsid w:val="000C0E14"/>
    <w:rsid w:val="000C1027"/>
    <w:rsid w:val="000C10A4"/>
    <w:rsid w:val="000C12AE"/>
    <w:rsid w:val="000C1D28"/>
    <w:rsid w:val="000C3078"/>
    <w:rsid w:val="000C3384"/>
    <w:rsid w:val="000C3820"/>
    <w:rsid w:val="000C3C43"/>
    <w:rsid w:val="000C3D02"/>
    <w:rsid w:val="000C4678"/>
    <w:rsid w:val="000C534B"/>
    <w:rsid w:val="000C5789"/>
    <w:rsid w:val="000C5C35"/>
    <w:rsid w:val="000C6400"/>
    <w:rsid w:val="000C7478"/>
    <w:rsid w:val="000D0325"/>
    <w:rsid w:val="000D038B"/>
    <w:rsid w:val="000D0919"/>
    <w:rsid w:val="000D1513"/>
    <w:rsid w:val="000D2110"/>
    <w:rsid w:val="000D28A2"/>
    <w:rsid w:val="000D32CE"/>
    <w:rsid w:val="000D418C"/>
    <w:rsid w:val="000D44D6"/>
    <w:rsid w:val="000D4C9D"/>
    <w:rsid w:val="000D4D42"/>
    <w:rsid w:val="000D4EA1"/>
    <w:rsid w:val="000D51B4"/>
    <w:rsid w:val="000D6FA4"/>
    <w:rsid w:val="000E196F"/>
    <w:rsid w:val="000E19AF"/>
    <w:rsid w:val="000E1BF8"/>
    <w:rsid w:val="000E2372"/>
    <w:rsid w:val="000E3237"/>
    <w:rsid w:val="000E40B6"/>
    <w:rsid w:val="000E41CA"/>
    <w:rsid w:val="000E46A1"/>
    <w:rsid w:val="000E4D98"/>
    <w:rsid w:val="000E5E41"/>
    <w:rsid w:val="000E620E"/>
    <w:rsid w:val="000E6FDD"/>
    <w:rsid w:val="000E7425"/>
    <w:rsid w:val="000E7479"/>
    <w:rsid w:val="000E760F"/>
    <w:rsid w:val="000E76A9"/>
    <w:rsid w:val="000E7B45"/>
    <w:rsid w:val="000E7FC1"/>
    <w:rsid w:val="000F039F"/>
    <w:rsid w:val="000F11A5"/>
    <w:rsid w:val="000F11D6"/>
    <w:rsid w:val="000F14D7"/>
    <w:rsid w:val="000F1C0E"/>
    <w:rsid w:val="000F1E21"/>
    <w:rsid w:val="000F1E4A"/>
    <w:rsid w:val="000F2306"/>
    <w:rsid w:val="000F23F0"/>
    <w:rsid w:val="000F42B8"/>
    <w:rsid w:val="000F5326"/>
    <w:rsid w:val="000F5A6C"/>
    <w:rsid w:val="000F5BD5"/>
    <w:rsid w:val="000F61EC"/>
    <w:rsid w:val="000F6349"/>
    <w:rsid w:val="000F6BEE"/>
    <w:rsid w:val="000F74AA"/>
    <w:rsid w:val="00100EBA"/>
    <w:rsid w:val="00101B71"/>
    <w:rsid w:val="001024E8"/>
    <w:rsid w:val="001025F7"/>
    <w:rsid w:val="001028B2"/>
    <w:rsid w:val="00102E84"/>
    <w:rsid w:val="0010317B"/>
    <w:rsid w:val="0010323B"/>
    <w:rsid w:val="001034F6"/>
    <w:rsid w:val="001040BB"/>
    <w:rsid w:val="00104D67"/>
    <w:rsid w:val="00104ED8"/>
    <w:rsid w:val="00106616"/>
    <w:rsid w:val="00106D6E"/>
    <w:rsid w:val="00106DC8"/>
    <w:rsid w:val="00107168"/>
    <w:rsid w:val="00107496"/>
    <w:rsid w:val="001076F8"/>
    <w:rsid w:val="0011005A"/>
    <w:rsid w:val="00110133"/>
    <w:rsid w:val="0011016B"/>
    <w:rsid w:val="001103E8"/>
    <w:rsid w:val="00110707"/>
    <w:rsid w:val="00110E08"/>
    <w:rsid w:val="001127EE"/>
    <w:rsid w:val="001135A3"/>
    <w:rsid w:val="001139B0"/>
    <w:rsid w:val="00113E0B"/>
    <w:rsid w:val="00114544"/>
    <w:rsid w:val="001147C1"/>
    <w:rsid w:val="001149CB"/>
    <w:rsid w:val="00114D05"/>
    <w:rsid w:val="001153D4"/>
    <w:rsid w:val="0011589F"/>
    <w:rsid w:val="00115AD4"/>
    <w:rsid w:val="0011779E"/>
    <w:rsid w:val="00117BCB"/>
    <w:rsid w:val="00117EEF"/>
    <w:rsid w:val="00120A27"/>
    <w:rsid w:val="00120DA6"/>
    <w:rsid w:val="001228CB"/>
    <w:rsid w:val="001229ED"/>
    <w:rsid w:val="00122F3C"/>
    <w:rsid w:val="001256FA"/>
    <w:rsid w:val="00125F62"/>
    <w:rsid w:val="00126989"/>
    <w:rsid w:val="00126AFA"/>
    <w:rsid w:val="00126B6C"/>
    <w:rsid w:val="00127AC7"/>
    <w:rsid w:val="00130076"/>
    <w:rsid w:val="00131484"/>
    <w:rsid w:val="001315B5"/>
    <w:rsid w:val="00131815"/>
    <w:rsid w:val="00131AF4"/>
    <w:rsid w:val="00131DC5"/>
    <w:rsid w:val="00132814"/>
    <w:rsid w:val="00133350"/>
    <w:rsid w:val="00134956"/>
    <w:rsid w:val="00135DCD"/>
    <w:rsid w:val="00135E76"/>
    <w:rsid w:val="00136CE1"/>
    <w:rsid w:val="0013735D"/>
    <w:rsid w:val="00137839"/>
    <w:rsid w:val="00140E38"/>
    <w:rsid w:val="001410C8"/>
    <w:rsid w:val="00141831"/>
    <w:rsid w:val="001419E6"/>
    <w:rsid w:val="00141EDE"/>
    <w:rsid w:val="00143465"/>
    <w:rsid w:val="0014367E"/>
    <w:rsid w:val="00143BF1"/>
    <w:rsid w:val="00144223"/>
    <w:rsid w:val="00144343"/>
    <w:rsid w:val="001449B0"/>
    <w:rsid w:val="00144A22"/>
    <w:rsid w:val="00144D8D"/>
    <w:rsid w:val="00144F23"/>
    <w:rsid w:val="00145720"/>
    <w:rsid w:val="001463C8"/>
    <w:rsid w:val="0014657B"/>
    <w:rsid w:val="0014661E"/>
    <w:rsid w:val="00146FAF"/>
    <w:rsid w:val="0014729B"/>
    <w:rsid w:val="0014774B"/>
    <w:rsid w:val="00147AB2"/>
    <w:rsid w:val="00150978"/>
    <w:rsid w:val="00150F5E"/>
    <w:rsid w:val="0015314B"/>
    <w:rsid w:val="00154114"/>
    <w:rsid w:val="0015456B"/>
    <w:rsid w:val="00154F0C"/>
    <w:rsid w:val="0015586B"/>
    <w:rsid w:val="00155DF8"/>
    <w:rsid w:val="00155FD0"/>
    <w:rsid w:val="00156ADE"/>
    <w:rsid w:val="00157A06"/>
    <w:rsid w:val="00157CD6"/>
    <w:rsid w:val="00160779"/>
    <w:rsid w:val="00161063"/>
    <w:rsid w:val="00161EBE"/>
    <w:rsid w:val="001623A7"/>
    <w:rsid w:val="0016276C"/>
    <w:rsid w:val="0016281D"/>
    <w:rsid w:val="00162FEE"/>
    <w:rsid w:val="00163475"/>
    <w:rsid w:val="00163E18"/>
    <w:rsid w:val="00164D96"/>
    <w:rsid w:val="00165D0D"/>
    <w:rsid w:val="001665B8"/>
    <w:rsid w:val="001669D8"/>
    <w:rsid w:val="00166A42"/>
    <w:rsid w:val="00167764"/>
    <w:rsid w:val="00167A9A"/>
    <w:rsid w:val="00167DA0"/>
    <w:rsid w:val="00170149"/>
    <w:rsid w:val="001706D6"/>
    <w:rsid w:val="0017079A"/>
    <w:rsid w:val="00170916"/>
    <w:rsid w:val="00170F3F"/>
    <w:rsid w:val="00171699"/>
    <w:rsid w:val="001716D8"/>
    <w:rsid w:val="0017199C"/>
    <w:rsid w:val="00171C64"/>
    <w:rsid w:val="0017268A"/>
    <w:rsid w:val="00172884"/>
    <w:rsid w:val="00173A80"/>
    <w:rsid w:val="00174062"/>
    <w:rsid w:val="00174C14"/>
    <w:rsid w:val="001757F8"/>
    <w:rsid w:val="001761CF"/>
    <w:rsid w:val="00176BDB"/>
    <w:rsid w:val="001770F8"/>
    <w:rsid w:val="00177B08"/>
    <w:rsid w:val="00177FE7"/>
    <w:rsid w:val="00180E16"/>
    <w:rsid w:val="00180F78"/>
    <w:rsid w:val="00182174"/>
    <w:rsid w:val="00182D00"/>
    <w:rsid w:val="00183615"/>
    <w:rsid w:val="00183D28"/>
    <w:rsid w:val="0018412F"/>
    <w:rsid w:val="0018415C"/>
    <w:rsid w:val="00184291"/>
    <w:rsid w:val="0018434E"/>
    <w:rsid w:val="001848C3"/>
    <w:rsid w:val="00184E7F"/>
    <w:rsid w:val="00185255"/>
    <w:rsid w:val="00185CDC"/>
    <w:rsid w:val="00185E5E"/>
    <w:rsid w:val="001868F7"/>
    <w:rsid w:val="001908B2"/>
    <w:rsid w:val="001909B4"/>
    <w:rsid w:val="00190B67"/>
    <w:rsid w:val="001914BE"/>
    <w:rsid w:val="00192065"/>
    <w:rsid w:val="00192390"/>
    <w:rsid w:val="001924F9"/>
    <w:rsid w:val="001929FC"/>
    <w:rsid w:val="00193AF1"/>
    <w:rsid w:val="00194B85"/>
    <w:rsid w:val="00194BE7"/>
    <w:rsid w:val="00195654"/>
    <w:rsid w:val="00195CB3"/>
    <w:rsid w:val="00195D25"/>
    <w:rsid w:val="00196BEC"/>
    <w:rsid w:val="001979A5"/>
    <w:rsid w:val="001A01DB"/>
    <w:rsid w:val="001A0241"/>
    <w:rsid w:val="001A10D6"/>
    <w:rsid w:val="001A12E8"/>
    <w:rsid w:val="001A1B2A"/>
    <w:rsid w:val="001A20AD"/>
    <w:rsid w:val="001A244A"/>
    <w:rsid w:val="001A2823"/>
    <w:rsid w:val="001A2EBF"/>
    <w:rsid w:val="001A2ECF"/>
    <w:rsid w:val="001A3244"/>
    <w:rsid w:val="001A3681"/>
    <w:rsid w:val="001A39F3"/>
    <w:rsid w:val="001A420D"/>
    <w:rsid w:val="001A448D"/>
    <w:rsid w:val="001A6770"/>
    <w:rsid w:val="001A6889"/>
    <w:rsid w:val="001A6E39"/>
    <w:rsid w:val="001A6F53"/>
    <w:rsid w:val="001A71B5"/>
    <w:rsid w:val="001B016C"/>
    <w:rsid w:val="001B078E"/>
    <w:rsid w:val="001B19C0"/>
    <w:rsid w:val="001B242D"/>
    <w:rsid w:val="001B38C2"/>
    <w:rsid w:val="001B4089"/>
    <w:rsid w:val="001B44D8"/>
    <w:rsid w:val="001B51AA"/>
    <w:rsid w:val="001B52F0"/>
    <w:rsid w:val="001B5D20"/>
    <w:rsid w:val="001B6D07"/>
    <w:rsid w:val="001B6D58"/>
    <w:rsid w:val="001B6E9B"/>
    <w:rsid w:val="001B790A"/>
    <w:rsid w:val="001C0F80"/>
    <w:rsid w:val="001C14A0"/>
    <w:rsid w:val="001C1936"/>
    <w:rsid w:val="001C1DA6"/>
    <w:rsid w:val="001C2E73"/>
    <w:rsid w:val="001C2F5C"/>
    <w:rsid w:val="001C4147"/>
    <w:rsid w:val="001C4E8C"/>
    <w:rsid w:val="001C4FA8"/>
    <w:rsid w:val="001C54AB"/>
    <w:rsid w:val="001C5E32"/>
    <w:rsid w:val="001C6876"/>
    <w:rsid w:val="001C6AA5"/>
    <w:rsid w:val="001C6BAD"/>
    <w:rsid w:val="001C6F80"/>
    <w:rsid w:val="001C71F1"/>
    <w:rsid w:val="001C7592"/>
    <w:rsid w:val="001C79FA"/>
    <w:rsid w:val="001D0492"/>
    <w:rsid w:val="001D05CE"/>
    <w:rsid w:val="001D0ADA"/>
    <w:rsid w:val="001D1465"/>
    <w:rsid w:val="001D22C8"/>
    <w:rsid w:val="001D2497"/>
    <w:rsid w:val="001D28DE"/>
    <w:rsid w:val="001D28F6"/>
    <w:rsid w:val="001D2B5A"/>
    <w:rsid w:val="001D46B2"/>
    <w:rsid w:val="001D486A"/>
    <w:rsid w:val="001D4DD7"/>
    <w:rsid w:val="001D4FBB"/>
    <w:rsid w:val="001D5096"/>
    <w:rsid w:val="001D7094"/>
    <w:rsid w:val="001D73DD"/>
    <w:rsid w:val="001E01D9"/>
    <w:rsid w:val="001E0F3F"/>
    <w:rsid w:val="001E1CFE"/>
    <w:rsid w:val="001E1FDF"/>
    <w:rsid w:val="001E2349"/>
    <w:rsid w:val="001E373F"/>
    <w:rsid w:val="001E3A87"/>
    <w:rsid w:val="001E4C19"/>
    <w:rsid w:val="001E6B48"/>
    <w:rsid w:val="001E6BB9"/>
    <w:rsid w:val="001E743B"/>
    <w:rsid w:val="001E7DBE"/>
    <w:rsid w:val="001F045B"/>
    <w:rsid w:val="001F08FB"/>
    <w:rsid w:val="001F0A43"/>
    <w:rsid w:val="001F159A"/>
    <w:rsid w:val="001F2927"/>
    <w:rsid w:val="001F3D00"/>
    <w:rsid w:val="001F449F"/>
    <w:rsid w:val="001F4DDA"/>
    <w:rsid w:val="001F6C5B"/>
    <w:rsid w:val="001F7419"/>
    <w:rsid w:val="001F7568"/>
    <w:rsid w:val="001F756C"/>
    <w:rsid w:val="001F7DA3"/>
    <w:rsid w:val="00201179"/>
    <w:rsid w:val="00201704"/>
    <w:rsid w:val="00201FCD"/>
    <w:rsid w:val="002023C2"/>
    <w:rsid w:val="00203832"/>
    <w:rsid w:val="0020408F"/>
    <w:rsid w:val="00204AC9"/>
    <w:rsid w:val="002053E3"/>
    <w:rsid w:val="00205605"/>
    <w:rsid w:val="00205F33"/>
    <w:rsid w:val="00206233"/>
    <w:rsid w:val="00206AB7"/>
    <w:rsid w:val="0021028B"/>
    <w:rsid w:val="002116BF"/>
    <w:rsid w:val="002118B7"/>
    <w:rsid w:val="0021217D"/>
    <w:rsid w:val="002128F3"/>
    <w:rsid w:val="002129E0"/>
    <w:rsid w:val="00212E1D"/>
    <w:rsid w:val="0021308C"/>
    <w:rsid w:val="002131AC"/>
    <w:rsid w:val="002141B1"/>
    <w:rsid w:val="002142DA"/>
    <w:rsid w:val="0021448A"/>
    <w:rsid w:val="00214A62"/>
    <w:rsid w:val="00215BBA"/>
    <w:rsid w:val="00216076"/>
    <w:rsid w:val="00216481"/>
    <w:rsid w:val="002166DF"/>
    <w:rsid w:val="002168A3"/>
    <w:rsid w:val="0021733F"/>
    <w:rsid w:val="002178F9"/>
    <w:rsid w:val="00220A2B"/>
    <w:rsid w:val="00220D7D"/>
    <w:rsid w:val="00221ACD"/>
    <w:rsid w:val="00221DF5"/>
    <w:rsid w:val="00221DFF"/>
    <w:rsid w:val="00222EA8"/>
    <w:rsid w:val="00223082"/>
    <w:rsid w:val="002235D4"/>
    <w:rsid w:val="0022382A"/>
    <w:rsid w:val="0022389F"/>
    <w:rsid w:val="00224365"/>
    <w:rsid w:val="00224ABE"/>
    <w:rsid w:val="00224C0C"/>
    <w:rsid w:val="0022557E"/>
    <w:rsid w:val="00225682"/>
    <w:rsid w:val="00226029"/>
    <w:rsid w:val="0022636A"/>
    <w:rsid w:val="00226E10"/>
    <w:rsid w:val="0022717F"/>
    <w:rsid w:val="002271C3"/>
    <w:rsid w:val="00227647"/>
    <w:rsid w:val="00227814"/>
    <w:rsid w:val="00230574"/>
    <w:rsid w:val="00230A14"/>
    <w:rsid w:val="002318FD"/>
    <w:rsid w:val="00232321"/>
    <w:rsid w:val="00232773"/>
    <w:rsid w:val="00233613"/>
    <w:rsid w:val="00233856"/>
    <w:rsid w:val="00235053"/>
    <w:rsid w:val="00236094"/>
    <w:rsid w:val="00236A05"/>
    <w:rsid w:val="00237522"/>
    <w:rsid w:val="00237A16"/>
    <w:rsid w:val="00240A2F"/>
    <w:rsid w:val="00240DA0"/>
    <w:rsid w:val="00240EEF"/>
    <w:rsid w:val="00240FB5"/>
    <w:rsid w:val="002410F3"/>
    <w:rsid w:val="002417B4"/>
    <w:rsid w:val="00241832"/>
    <w:rsid w:val="002418E0"/>
    <w:rsid w:val="002425BE"/>
    <w:rsid w:val="00242C6F"/>
    <w:rsid w:val="00242D74"/>
    <w:rsid w:val="00243033"/>
    <w:rsid w:val="0024344D"/>
    <w:rsid w:val="00243A2A"/>
    <w:rsid w:val="00243ECF"/>
    <w:rsid w:val="00245330"/>
    <w:rsid w:val="00245698"/>
    <w:rsid w:val="00245ACF"/>
    <w:rsid w:val="00245FF3"/>
    <w:rsid w:val="00246F18"/>
    <w:rsid w:val="00247666"/>
    <w:rsid w:val="00247702"/>
    <w:rsid w:val="00247A09"/>
    <w:rsid w:val="002500FE"/>
    <w:rsid w:val="0025131F"/>
    <w:rsid w:val="00251C0F"/>
    <w:rsid w:val="00252416"/>
    <w:rsid w:val="002524B1"/>
    <w:rsid w:val="002537B4"/>
    <w:rsid w:val="0025389D"/>
    <w:rsid w:val="002543EB"/>
    <w:rsid w:val="002546BE"/>
    <w:rsid w:val="00254761"/>
    <w:rsid w:val="00254E82"/>
    <w:rsid w:val="00255071"/>
    <w:rsid w:val="002557DF"/>
    <w:rsid w:val="00255AE4"/>
    <w:rsid w:val="00255D28"/>
    <w:rsid w:val="00255F4F"/>
    <w:rsid w:val="00256B60"/>
    <w:rsid w:val="00257BA2"/>
    <w:rsid w:val="00257C7B"/>
    <w:rsid w:val="002605A9"/>
    <w:rsid w:val="00261136"/>
    <w:rsid w:val="00262452"/>
    <w:rsid w:val="00262567"/>
    <w:rsid w:val="00264193"/>
    <w:rsid w:val="00264DA2"/>
    <w:rsid w:val="00266291"/>
    <w:rsid w:val="00267B12"/>
    <w:rsid w:val="002706E1"/>
    <w:rsid w:val="0027126D"/>
    <w:rsid w:val="00273AE7"/>
    <w:rsid w:val="00274300"/>
    <w:rsid w:val="00275182"/>
    <w:rsid w:val="00275E7B"/>
    <w:rsid w:val="00275F4A"/>
    <w:rsid w:val="00276058"/>
    <w:rsid w:val="00276807"/>
    <w:rsid w:val="00276A88"/>
    <w:rsid w:val="00276D9A"/>
    <w:rsid w:val="002774AA"/>
    <w:rsid w:val="00277945"/>
    <w:rsid w:val="00277C3B"/>
    <w:rsid w:val="0028079D"/>
    <w:rsid w:val="00280C9B"/>
    <w:rsid w:val="00281933"/>
    <w:rsid w:val="00281F52"/>
    <w:rsid w:val="0028235C"/>
    <w:rsid w:val="0028282E"/>
    <w:rsid w:val="00282B77"/>
    <w:rsid w:val="00282D08"/>
    <w:rsid w:val="00282D59"/>
    <w:rsid w:val="00284189"/>
    <w:rsid w:val="00284D23"/>
    <w:rsid w:val="002867A4"/>
    <w:rsid w:val="00286FEC"/>
    <w:rsid w:val="00287136"/>
    <w:rsid w:val="00287D16"/>
    <w:rsid w:val="00287F1B"/>
    <w:rsid w:val="00287FB6"/>
    <w:rsid w:val="002907CB"/>
    <w:rsid w:val="00290949"/>
    <w:rsid w:val="00290B7C"/>
    <w:rsid w:val="00290C34"/>
    <w:rsid w:val="00290E39"/>
    <w:rsid w:val="0029101F"/>
    <w:rsid w:val="00291BA9"/>
    <w:rsid w:val="00291F69"/>
    <w:rsid w:val="00292839"/>
    <w:rsid w:val="002935DC"/>
    <w:rsid w:val="002944E9"/>
    <w:rsid w:val="0029452D"/>
    <w:rsid w:val="00297E78"/>
    <w:rsid w:val="002A1177"/>
    <w:rsid w:val="002A186D"/>
    <w:rsid w:val="002A1A6C"/>
    <w:rsid w:val="002A1C4D"/>
    <w:rsid w:val="002A33E0"/>
    <w:rsid w:val="002A3723"/>
    <w:rsid w:val="002A4296"/>
    <w:rsid w:val="002A4D4D"/>
    <w:rsid w:val="002A4F6F"/>
    <w:rsid w:val="002A5021"/>
    <w:rsid w:val="002A692D"/>
    <w:rsid w:val="002A7F97"/>
    <w:rsid w:val="002B01C6"/>
    <w:rsid w:val="002B050F"/>
    <w:rsid w:val="002B0897"/>
    <w:rsid w:val="002B09CB"/>
    <w:rsid w:val="002B0C88"/>
    <w:rsid w:val="002B1778"/>
    <w:rsid w:val="002B1EF4"/>
    <w:rsid w:val="002B1F07"/>
    <w:rsid w:val="002B25A6"/>
    <w:rsid w:val="002B27C1"/>
    <w:rsid w:val="002B2C84"/>
    <w:rsid w:val="002B377D"/>
    <w:rsid w:val="002B37D6"/>
    <w:rsid w:val="002B410E"/>
    <w:rsid w:val="002B437C"/>
    <w:rsid w:val="002B44DB"/>
    <w:rsid w:val="002B4914"/>
    <w:rsid w:val="002B4983"/>
    <w:rsid w:val="002B4B77"/>
    <w:rsid w:val="002B4DA5"/>
    <w:rsid w:val="002B5F5C"/>
    <w:rsid w:val="002B61B5"/>
    <w:rsid w:val="002B65E1"/>
    <w:rsid w:val="002B6E1B"/>
    <w:rsid w:val="002B7A9F"/>
    <w:rsid w:val="002B7EC7"/>
    <w:rsid w:val="002C0AE9"/>
    <w:rsid w:val="002C0C08"/>
    <w:rsid w:val="002C0E3F"/>
    <w:rsid w:val="002C11B5"/>
    <w:rsid w:val="002C16ED"/>
    <w:rsid w:val="002C17F8"/>
    <w:rsid w:val="002C222E"/>
    <w:rsid w:val="002C2977"/>
    <w:rsid w:val="002C2D10"/>
    <w:rsid w:val="002C2E71"/>
    <w:rsid w:val="002C5C66"/>
    <w:rsid w:val="002C5E3B"/>
    <w:rsid w:val="002C6403"/>
    <w:rsid w:val="002C6534"/>
    <w:rsid w:val="002C76AA"/>
    <w:rsid w:val="002C7F4A"/>
    <w:rsid w:val="002D0E92"/>
    <w:rsid w:val="002D1771"/>
    <w:rsid w:val="002D186A"/>
    <w:rsid w:val="002D1DA0"/>
    <w:rsid w:val="002D1ED5"/>
    <w:rsid w:val="002D2897"/>
    <w:rsid w:val="002D2D31"/>
    <w:rsid w:val="002D3633"/>
    <w:rsid w:val="002D36D0"/>
    <w:rsid w:val="002D3752"/>
    <w:rsid w:val="002D40AB"/>
    <w:rsid w:val="002D41A0"/>
    <w:rsid w:val="002D45A1"/>
    <w:rsid w:val="002D4C44"/>
    <w:rsid w:val="002D61F3"/>
    <w:rsid w:val="002D64B1"/>
    <w:rsid w:val="002D72D1"/>
    <w:rsid w:val="002D771D"/>
    <w:rsid w:val="002D7B57"/>
    <w:rsid w:val="002E0ACD"/>
    <w:rsid w:val="002E0E59"/>
    <w:rsid w:val="002E121B"/>
    <w:rsid w:val="002E248B"/>
    <w:rsid w:val="002E24CD"/>
    <w:rsid w:val="002E258E"/>
    <w:rsid w:val="002E25F2"/>
    <w:rsid w:val="002E2BBC"/>
    <w:rsid w:val="002E2F7D"/>
    <w:rsid w:val="002E31AB"/>
    <w:rsid w:val="002E332A"/>
    <w:rsid w:val="002E3B76"/>
    <w:rsid w:val="002E3F4C"/>
    <w:rsid w:val="002E68F7"/>
    <w:rsid w:val="002E7008"/>
    <w:rsid w:val="002E78A0"/>
    <w:rsid w:val="002F005B"/>
    <w:rsid w:val="002F017B"/>
    <w:rsid w:val="002F0467"/>
    <w:rsid w:val="002F0FAA"/>
    <w:rsid w:val="002F1173"/>
    <w:rsid w:val="002F12D2"/>
    <w:rsid w:val="002F146C"/>
    <w:rsid w:val="002F2C58"/>
    <w:rsid w:val="002F2E99"/>
    <w:rsid w:val="002F2F44"/>
    <w:rsid w:val="002F30E3"/>
    <w:rsid w:val="002F3893"/>
    <w:rsid w:val="002F3CC8"/>
    <w:rsid w:val="002F3D02"/>
    <w:rsid w:val="002F3F2D"/>
    <w:rsid w:val="002F4B8C"/>
    <w:rsid w:val="002F4D56"/>
    <w:rsid w:val="002F51A2"/>
    <w:rsid w:val="002F567B"/>
    <w:rsid w:val="002F5A7A"/>
    <w:rsid w:val="002F5B07"/>
    <w:rsid w:val="002F6137"/>
    <w:rsid w:val="002F659E"/>
    <w:rsid w:val="002F770F"/>
    <w:rsid w:val="002F77DC"/>
    <w:rsid w:val="00300F73"/>
    <w:rsid w:val="0030130C"/>
    <w:rsid w:val="0030144D"/>
    <w:rsid w:val="003016EA"/>
    <w:rsid w:val="00303407"/>
    <w:rsid w:val="00303921"/>
    <w:rsid w:val="00303993"/>
    <w:rsid w:val="00303D60"/>
    <w:rsid w:val="003045BD"/>
    <w:rsid w:val="00305184"/>
    <w:rsid w:val="003052FA"/>
    <w:rsid w:val="00305376"/>
    <w:rsid w:val="003053C0"/>
    <w:rsid w:val="0030561C"/>
    <w:rsid w:val="003061F4"/>
    <w:rsid w:val="00306695"/>
    <w:rsid w:val="0030671E"/>
    <w:rsid w:val="003067CC"/>
    <w:rsid w:val="00306D51"/>
    <w:rsid w:val="0030740D"/>
    <w:rsid w:val="003075A2"/>
    <w:rsid w:val="003075DF"/>
    <w:rsid w:val="0030793B"/>
    <w:rsid w:val="003079B5"/>
    <w:rsid w:val="00310E2D"/>
    <w:rsid w:val="0031292A"/>
    <w:rsid w:val="00313067"/>
    <w:rsid w:val="00313E9B"/>
    <w:rsid w:val="00314414"/>
    <w:rsid w:val="00314509"/>
    <w:rsid w:val="00315059"/>
    <w:rsid w:val="003157CA"/>
    <w:rsid w:val="00316252"/>
    <w:rsid w:val="003166E6"/>
    <w:rsid w:val="00316980"/>
    <w:rsid w:val="00316C41"/>
    <w:rsid w:val="00317F55"/>
    <w:rsid w:val="003208F1"/>
    <w:rsid w:val="00322303"/>
    <w:rsid w:val="00322401"/>
    <w:rsid w:val="003226EE"/>
    <w:rsid w:val="0032274E"/>
    <w:rsid w:val="00322E2E"/>
    <w:rsid w:val="003238AF"/>
    <w:rsid w:val="00323934"/>
    <w:rsid w:val="0032481D"/>
    <w:rsid w:val="00325244"/>
    <w:rsid w:val="0032548A"/>
    <w:rsid w:val="0032590D"/>
    <w:rsid w:val="00326753"/>
    <w:rsid w:val="00326AE6"/>
    <w:rsid w:val="003277DB"/>
    <w:rsid w:val="00327C0E"/>
    <w:rsid w:val="00330187"/>
    <w:rsid w:val="00330B7A"/>
    <w:rsid w:val="0033124A"/>
    <w:rsid w:val="00331AA4"/>
    <w:rsid w:val="00332573"/>
    <w:rsid w:val="00332EE4"/>
    <w:rsid w:val="0033514A"/>
    <w:rsid w:val="00335795"/>
    <w:rsid w:val="00335925"/>
    <w:rsid w:val="00335B41"/>
    <w:rsid w:val="00335F6E"/>
    <w:rsid w:val="00336116"/>
    <w:rsid w:val="00336572"/>
    <w:rsid w:val="003366C9"/>
    <w:rsid w:val="00336CD1"/>
    <w:rsid w:val="003376BD"/>
    <w:rsid w:val="0033778E"/>
    <w:rsid w:val="00337864"/>
    <w:rsid w:val="0033787E"/>
    <w:rsid w:val="003378A5"/>
    <w:rsid w:val="003413B8"/>
    <w:rsid w:val="00341753"/>
    <w:rsid w:val="00341762"/>
    <w:rsid w:val="00341A1D"/>
    <w:rsid w:val="00341CA1"/>
    <w:rsid w:val="0034218D"/>
    <w:rsid w:val="0034327D"/>
    <w:rsid w:val="00343382"/>
    <w:rsid w:val="00343D5B"/>
    <w:rsid w:val="003446A2"/>
    <w:rsid w:val="003446AE"/>
    <w:rsid w:val="00344AFE"/>
    <w:rsid w:val="00345BDC"/>
    <w:rsid w:val="00345D22"/>
    <w:rsid w:val="00347290"/>
    <w:rsid w:val="003476D0"/>
    <w:rsid w:val="00347D1C"/>
    <w:rsid w:val="00347FAD"/>
    <w:rsid w:val="0035003B"/>
    <w:rsid w:val="003505E2"/>
    <w:rsid w:val="00351184"/>
    <w:rsid w:val="003522E9"/>
    <w:rsid w:val="00352330"/>
    <w:rsid w:val="00352EAA"/>
    <w:rsid w:val="003535FD"/>
    <w:rsid w:val="0035394B"/>
    <w:rsid w:val="00353BAC"/>
    <w:rsid w:val="00353C66"/>
    <w:rsid w:val="00353D0F"/>
    <w:rsid w:val="00354E69"/>
    <w:rsid w:val="00355418"/>
    <w:rsid w:val="00356B8D"/>
    <w:rsid w:val="00356BA8"/>
    <w:rsid w:val="003570D4"/>
    <w:rsid w:val="00357433"/>
    <w:rsid w:val="003577DF"/>
    <w:rsid w:val="00357D6F"/>
    <w:rsid w:val="00360954"/>
    <w:rsid w:val="00360F47"/>
    <w:rsid w:val="00360FF6"/>
    <w:rsid w:val="00362259"/>
    <w:rsid w:val="00362371"/>
    <w:rsid w:val="00362BB1"/>
    <w:rsid w:val="00362BC0"/>
    <w:rsid w:val="003632BF"/>
    <w:rsid w:val="00363563"/>
    <w:rsid w:val="003642B9"/>
    <w:rsid w:val="00364459"/>
    <w:rsid w:val="00365582"/>
    <w:rsid w:val="00365C71"/>
    <w:rsid w:val="003663FA"/>
    <w:rsid w:val="0036650D"/>
    <w:rsid w:val="0036694E"/>
    <w:rsid w:val="00367060"/>
    <w:rsid w:val="00367AFF"/>
    <w:rsid w:val="00367B4E"/>
    <w:rsid w:val="00367D12"/>
    <w:rsid w:val="00367DF6"/>
    <w:rsid w:val="00370119"/>
    <w:rsid w:val="0037026F"/>
    <w:rsid w:val="00370720"/>
    <w:rsid w:val="00370A33"/>
    <w:rsid w:val="00370C66"/>
    <w:rsid w:val="00372AC5"/>
    <w:rsid w:val="00372C95"/>
    <w:rsid w:val="00373409"/>
    <w:rsid w:val="00373E4E"/>
    <w:rsid w:val="00374D7D"/>
    <w:rsid w:val="003756CC"/>
    <w:rsid w:val="003758E8"/>
    <w:rsid w:val="00375D0B"/>
    <w:rsid w:val="00376B01"/>
    <w:rsid w:val="00377C5A"/>
    <w:rsid w:val="00380016"/>
    <w:rsid w:val="003802BF"/>
    <w:rsid w:val="003808D6"/>
    <w:rsid w:val="00381609"/>
    <w:rsid w:val="003816A7"/>
    <w:rsid w:val="003819CB"/>
    <w:rsid w:val="00383120"/>
    <w:rsid w:val="00384468"/>
    <w:rsid w:val="00384546"/>
    <w:rsid w:val="003859F9"/>
    <w:rsid w:val="0038687E"/>
    <w:rsid w:val="00386CAA"/>
    <w:rsid w:val="00386CB7"/>
    <w:rsid w:val="00387C46"/>
    <w:rsid w:val="00390304"/>
    <w:rsid w:val="003915D8"/>
    <w:rsid w:val="00391D96"/>
    <w:rsid w:val="00391F3B"/>
    <w:rsid w:val="00393641"/>
    <w:rsid w:val="003939B3"/>
    <w:rsid w:val="00394375"/>
    <w:rsid w:val="00394917"/>
    <w:rsid w:val="003949C9"/>
    <w:rsid w:val="00394C2C"/>
    <w:rsid w:val="0039619E"/>
    <w:rsid w:val="00397742"/>
    <w:rsid w:val="003A0641"/>
    <w:rsid w:val="003A1521"/>
    <w:rsid w:val="003A1672"/>
    <w:rsid w:val="003A186A"/>
    <w:rsid w:val="003A1C35"/>
    <w:rsid w:val="003A2777"/>
    <w:rsid w:val="003A28A3"/>
    <w:rsid w:val="003A4026"/>
    <w:rsid w:val="003A4291"/>
    <w:rsid w:val="003A4460"/>
    <w:rsid w:val="003A5BCA"/>
    <w:rsid w:val="003A6531"/>
    <w:rsid w:val="003A6BAA"/>
    <w:rsid w:val="003A6DBF"/>
    <w:rsid w:val="003A724F"/>
    <w:rsid w:val="003A7639"/>
    <w:rsid w:val="003A7686"/>
    <w:rsid w:val="003A78EC"/>
    <w:rsid w:val="003B00B4"/>
    <w:rsid w:val="003B01F0"/>
    <w:rsid w:val="003B02F2"/>
    <w:rsid w:val="003B03E7"/>
    <w:rsid w:val="003B1B28"/>
    <w:rsid w:val="003B2186"/>
    <w:rsid w:val="003B221B"/>
    <w:rsid w:val="003B2531"/>
    <w:rsid w:val="003B2915"/>
    <w:rsid w:val="003B30EC"/>
    <w:rsid w:val="003B392A"/>
    <w:rsid w:val="003B3BA0"/>
    <w:rsid w:val="003B50C5"/>
    <w:rsid w:val="003B5C1F"/>
    <w:rsid w:val="003B6394"/>
    <w:rsid w:val="003B672A"/>
    <w:rsid w:val="003B68D1"/>
    <w:rsid w:val="003B6A64"/>
    <w:rsid w:val="003B6FE2"/>
    <w:rsid w:val="003C0578"/>
    <w:rsid w:val="003C14B2"/>
    <w:rsid w:val="003C2071"/>
    <w:rsid w:val="003C2AE6"/>
    <w:rsid w:val="003C349F"/>
    <w:rsid w:val="003C3B19"/>
    <w:rsid w:val="003C3F26"/>
    <w:rsid w:val="003C400D"/>
    <w:rsid w:val="003C6042"/>
    <w:rsid w:val="003C6900"/>
    <w:rsid w:val="003C71A4"/>
    <w:rsid w:val="003C7996"/>
    <w:rsid w:val="003D008C"/>
    <w:rsid w:val="003D0902"/>
    <w:rsid w:val="003D1306"/>
    <w:rsid w:val="003D1C70"/>
    <w:rsid w:val="003D2B71"/>
    <w:rsid w:val="003D2CE4"/>
    <w:rsid w:val="003D32BC"/>
    <w:rsid w:val="003D3651"/>
    <w:rsid w:val="003D459C"/>
    <w:rsid w:val="003D4FA1"/>
    <w:rsid w:val="003D753D"/>
    <w:rsid w:val="003E06C3"/>
    <w:rsid w:val="003E0BF3"/>
    <w:rsid w:val="003E11F7"/>
    <w:rsid w:val="003E194F"/>
    <w:rsid w:val="003E388E"/>
    <w:rsid w:val="003E3962"/>
    <w:rsid w:val="003E464B"/>
    <w:rsid w:val="003E46F3"/>
    <w:rsid w:val="003E4BD1"/>
    <w:rsid w:val="003E4C7F"/>
    <w:rsid w:val="003E699B"/>
    <w:rsid w:val="003E69CB"/>
    <w:rsid w:val="003E6FA4"/>
    <w:rsid w:val="003E7076"/>
    <w:rsid w:val="003E7B2A"/>
    <w:rsid w:val="003E7E44"/>
    <w:rsid w:val="003F04D4"/>
    <w:rsid w:val="003F0E9D"/>
    <w:rsid w:val="003F1356"/>
    <w:rsid w:val="003F1BB5"/>
    <w:rsid w:val="003F21ED"/>
    <w:rsid w:val="003F34A5"/>
    <w:rsid w:val="003F3638"/>
    <w:rsid w:val="003F39E5"/>
    <w:rsid w:val="003F3D56"/>
    <w:rsid w:val="003F3D65"/>
    <w:rsid w:val="003F488E"/>
    <w:rsid w:val="003F5A25"/>
    <w:rsid w:val="003F741E"/>
    <w:rsid w:val="00400273"/>
    <w:rsid w:val="00400C9B"/>
    <w:rsid w:val="004029C2"/>
    <w:rsid w:val="00402E66"/>
    <w:rsid w:val="0040405B"/>
    <w:rsid w:val="004041B4"/>
    <w:rsid w:val="004043D2"/>
    <w:rsid w:val="0040466F"/>
    <w:rsid w:val="004058FA"/>
    <w:rsid w:val="0040595C"/>
    <w:rsid w:val="0040597D"/>
    <w:rsid w:val="00405E85"/>
    <w:rsid w:val="004064FF"/>
    <w:rsid w:val="00406547"/>
    <w:rsid w:val="004068A6"/>
    <w:rsid w:val="00407EC1"/>
    <w:rsid w:val="00407ECD"/>
    <w:rsid w:val="00410783"/>
    <w:rsid w:val="00411E9B"/>
    <w:rsid w:val="00412414"/>
    <w:rsid w:val="00412A63"/>
    <w:rsid w:val="00413482"/>
    <w:rsid w:val="00413A70"/>
    <w:rsid w:val="00414E09"/>
    <w:rsid w:val="0041582C"/>
    <w:rsid w:val="00416A8F"/>
    <w:rsid w:val="0041770E"/>
    <w:rsid w:val="00417832"/>
    <w:rsid w:val="00417E90"/>
    <w:rsid w:val="00420313"/>
    <w:rsid w:val="00420CD2"/>
    <w:rsid w:val="00421216"/>
    <w:rsid w:val="00421371"/>
    <w:rsid w:val="00421DA7"/>
    <w:rsid w:val="004221CC"/>
    <w:rsid w:val="004225F6"/>
    <w:rsid w:val="00422962"/>
    <w:rsid w:val="00423D6B"/>
    <w:rsid w:val="004265BF"/>
    <w:rsid w:val="004276BA"/>
    <w:rsid w:val="004279DC"/>
    <w:rsid w:val="00427B9C"/>
    <w:rsid w:val="00427BC2"/>
    <w:rsid w:val="0043008F"/>
    <w:rsid w:val="004309ED"/>
    <w:rsid w:val="00432051"/>
    <w:rsid w:val="004328CC"/>
    <w:rsid w:val="00432C6E"/>
    <w:rsid w:val="004336E9"/>
    <w:rsid w:val="00433ADB"/>
    <w:rsid w:val="00434040"/>
    <w:rsid w:val="00434212"/>
    <w:rsid w:val="00434A42"/>
    <w:rsid w:val="00434D9D"/>
    <w:rsid w:val="004350EA"/>
    <w:rsid w:val="004357F2"/>
    <w:rsid w:val="00435D1C"/>
    <w:rsid w:val="00435F85"/>
    <w:rsid w:val="004360EC"/>
    <w:rsid w:val="004360F6"/>
    <w:rsid w:val="004366EF"/>
    <w:rsid w:val="004369BE"/>
    <w:rsid w:val="00436B4E"/>
    <w:rsid w:val="0043726B"/>
    <w:rsid w:val="00437283"/>
    <w:rsid w:val="00437A25"/>
    <w:rsid w:val="004400E9"/>
    <w:rsid w:val="00440B0C"/>
    <w:rsid w:val="004410AE"/>
    <w:rsid w:val="0044149F"/>
    <w:rsid w:val="00441A5F"/>
    <w:rsid w:val="004420AC"/>
    <w:rsid w:val="00442995"/>
    <w:rsid w:val="00443A8E"/>
    <w:rsid w:val="00443C32"/>
    <w:rsid w:val="00444902"/>
    <w:rsid w:val="0044579C"/>
    <w:rsid w:val="00445B50"/>
    <w:rsid w:val="00446346"/>
    <w:rsid w:val="0044639A"/>
    <w:rsid w:val="004464D4"/>
    <w:rsid w:val="00446F78"/>
    <w:rsid w:val="00450083"/>
    <w:rsid w:val="00450C30"/>
    <w:rsid w:val="00450E76"/>
    <w:rsid w:val="00450FFF"/>
    <w:rsid w:val="004519D1"/>
    <w:rsid w:val="004525D2"/>
    <w:rsid w:val="00452BF5"/>
    <w:rsid w:val="004538D1"/>
    <w:rsid w:val="00453F05"/>
    <w:rsid w:val="004544EB"/>
    <w:rsid w:val="0045457B"/>
    <w:rsid w:val="0045493A"/>
    <w:rsid w:val="00454B20"/>
    <w:rsid w:val="004553EE"/>
    <w:rsid w:val="00455B75"/>
    <w:rsid w:val="00456186"/>
    <w:rsid w:val="004561E8"/>
    <w:rsid w:val="00456A9D"/>
    <w:rsid w:val="00456F71"/>
    <w:rsid w:val="0045751E"/>
    <w:rsid w:val="00457C6C"/>
    <w:rsid w:val="00457C8C"/>
    <w:rsid w:val="00457FDC"/>
    <w:rsid w:val="0046128E"/>
    <w:rsid w:val="00461CF9"/>
    <w:rsid w:val="0046229F"/>
    <w:rsid w:val="00462EF2"/>
    <w:rsid w:val="00462FBA"/>
    <w:rsid w:val="004630A4"/>
    <w:rsid w:val="0046365F"/>
    <w:rsid w:val="004636E6"/>
    <w:rsid w:val="00463723"/>
    <w:rsid w:val="0046382D"/>
    <w:rsid w:val="00463AFC"/>
    <w:rsid w:val="00464888"/>
    <w:rsid w:val="00464C1F"/>
    <w:rsid w:val="004650BE"/>
    <w:rsid w:val="0046597E"/>
    <w:rsid w:val="0046663A"/>
    <w:rsid w:val="00466F3B"/>
    <w:rsid w:val="004672CD"/>
    <w:rsid w:val="00467325"/>
    <w:rsid w:val="0046734B"/>
    <w:rsid w:val="0046778D"/>
    <w:rsid w:val="00467A1C"/>
    <w:rsid w:val="0047112B"/>
    <w:rsid w:val="00471591"/>
    <w:rsid w:val="00471A61"/>
    <w:rsid w:val="00471C58"/>
    <w:rsid w:val="004724B5"/>
    <w:rsid w:val="004727CA"/>
    <w:rsid w:val="00472AE5"/>
    <w:rsid w:val="00472D07"/>
    <w:rsid w:val="00475FE8"/>
    <w:rsid w:val="0047747C"/>
    <w:rsid w:val="00477500"/>
    <w:rsid w:val="004806AF"/>
    <w:rsid w:val="0048084F"/>
    <w:rsid w:val="00480852"/>
    <w:rsid w:val="004808B7"/>
    <w:rsid w:val="00480ED7"/>
    <w:rsid w:val="0048110D"/>
    <w:rsid w:val="0048244E"/>
    <w:rsid w:val="004824ED"/>
    <w:rsid w:val="0048276B"/>
    <w:rsid w:val="00483263"/>
    <w:rsid w:val="004834D4"/>
    <w:rsid w:val="00483DEA"/>
    <w:rsid w:val="00484250"/>
    <w:rsid w:val="00484880"/>
    <w:rsid w:val="004856EB"/>
    <w:rsid w:val="004865F6"/>
    <w:rsid w:val="0048672D"/>
    <w:rsid w:val="00487107"/>
    <w:rsid w:val="00487F08"/>
    <w:rsid w:val="004900E8"/>
    <w:rsid w:val="00490BB4"/>
    <w:rsid w:val="00490CBC"/>
    <w:rsid w:val="00490E95"/>
    <w:rsid w:val="004916D6"/>
    <w:rsid w:val="0049182B"/>
    <w:rsid w:val="00491D8E"/>
    <w:rsid w:val="00491E43"/>
    <w:rsid w:val="00492C4C"/>
    <w:rsid w:val="004937CE"/>
    <w:rsid w:val="00493844"/>
    <w:rsid w:val="004939CE"/>
    <w:rsid w:val="00493E31"/>
    <w:rsid w:val="004948EC"/>
    <w:rsid w:val="0049545B"/>
    <w:rsid w:val="00495AE6"/>
    <w:rsid w:val="00495BB1"/>
    <w:rsid w:val="00496BCA"/>
    <w:rsid w:val="00497C7A"/>
    <w:rsid w:val="004A0765"/>
    <w:rsid w:val="004A1067"/>
    <w:rsid w:val="004A1850"/>
    <w:rsid w:val="004A21DB"/>
    <w:rsid w:val="004A24BE"/>
    <w:rsid w:val="004A2AA5"/>
    <w:rsid w:val="004A2E2C"/>
    <w:rsid w:val="004A4933"/>
    <w:rsid w:val="004A4A7B"/>
    <w:rsid w:val="004A56C1"/>
    <w:rsid w:val="004A5D4A"/>
    <w:rsid w:val="004A64FE"/>
    <w:rsid w:val="004A67E7"/>
    <w:rsid w:val="004A6CB6"/>
    <w:rsid w:val="004A6CC7"/>
    <w:rsid w:val="004A75E1"/>
    <w:rsid w:val="004A7EA6"/>
    <w:rsid w:val="004A7FF8"/>
    <w:rsid w:val="004B03B3"/>
    <w:rsid w:val="004B0D80"/>
    <w:rsid w:val="004B113F"/>
    <w:rsid w:val="004B1EA1"/>
    <w:rsid w:val="004B250D"/>
    <w:rsid w:val="004B3106"/>
    <w:rsid w:val="004B3141"/>
    <w:rsid w:val="004B4167"/>
    <w:rsid w:val="004B4C65"/>
    <w:rsid w:val="004B4C9F"/>
    <w:rsid w:val="004B4DCB"/>
    <w:rsid w:val="004B4E36"/>
    <w:rsid w:val="004B4EB4"/>
    <w:rsid w:val="004B5244"/>
    <w:rsid w:val="004B5A9B"/>
    <w:rsid w:val="004B6AC6"/>
    <w:rsid w:val="004B6CB4"/>
    <w:rsid w:val="004B6E3D"/>
    <w:rsid w:val="004B7D6D"/>
    <w:rsid w:val="004C071A"/>
    <w:rsid w:val="004C07BA"/>
    <w:rsid w:val="004C0F68"/>
    <w:rsid w:val="004C1A62"/>
    <w:rsid w:val="004C1B0A"/>
    <w:rsid w:val="004C24E4"/>
    <w:rsid w:val="004C28B8"/>
    <w:rsid w:val="004C35AF"/>
    <w:rsid w:val="004C39A8"/>
    <w:rsid w:val="004C4484"/>
    <w:rsid w:val="004C5271"/>
    <w:rsid w:val="004C6982"/>
    <w:rsid w:val="004C747C"/>
    <w:rsid w:val="004C77D1"/>
    <w:rsid w:val="004C7F75"/>
    <w:rsid w:val="004D03FD"/>
    <w:rsid w:val="004D046F"/>
    <w:rsid w:val="004D0640"/>
    <w:rsid w:val="004D0CE8"/>
    <w:rsid w:val="004D0CFA"/>
    <w:rsid w:val="004D1470"/>
    <w:rsid w:val="004D210A"/>
    <w:rsid w:val="004D55E2"/>
    <w:rsid w:val="004D5612"/>
    <w:rsid w:val="004D6A12"/>
    <w:rsid w:val="004D6BA7"/>
    <w:rsid w:val="004D7A5D"/>
    <w:rsid w:val="004D7B1D"/>
    <w:rsid w:val="004E020B"/>
    <w:rsid w:val="004E04FA"/>
    <w:rsid w:val="004E0C7A"/>
    <w:rsid w:val="004E0DB2"/>
    <w:rsid w:val="004E18DA"/>
    <w:rsid w:val="004E1AA8"/>
    <w:rsid w:val="004E1D34"/>
    <w:rsid w:val="004E286D"/>
    <w:rsid w:val="004E3503"/>
    <w:rsid w:val="004E445B"/>
    <w:rsid w:val="004E47D7"/>
    <w:rsid w:val="004E49E5"/>
    <w:rsid w:val="004E4FB6"/>
    <w:rsid w:val="004E537C"/>
    <w:rsid w:val="004E5B0A"/>
    <w:rsid w:val="004E5BE1"/>
    <w:rsid w:val="004E650C"/>
    <w:rsid w:val="004E70D5"/>
    <w:rsid w:val="004F016A"/>
    <w:rsid w:val="004F095E"/>
    <w:rsid w:val="004F0A16"/>
    <w:rsid w:val="004F112C"/>
    <w:rsid w:val="004F1151"/>
    <w:rsid w:val="004F1479"/>
    <w:rsid w:val="004F15B8"/>
    <w:rsid w:val="004F1B86"/>
    <w:rsid w:val="004F1BC7"/>
    <w:rsid w:val="004F21E3"/>
    <w:rsid w:val="004F22BD"/>
    <w:rsid w:val="004F2718"/>
    <w:rsid w:val="004F285A"/>
    <w:rsid w:val="004F2BD4"/>
    <w:rsid w:val="004F2F3C"/>
    <w:rsid w:val="004F34C5"/>
    <w:rsid w:val="004F4495"/>
    <w:rsid w:val="004F4A3B"/>
    <w:rsid w:val="004F4BFA"/>
    <w:rsid w:val="004F4F66"/>
    <w:rsid w:val="004F56C2"/>
    <w:rsid w:val="004F5709"/>
    <w:rsid w:val="004F6879"/>
    <w:rsid w:val="004F77D0"/>
    <w:rsid w:val="005005F3"/>
    <w:rsid w:val="00500623"/>
    <w:rsid w:val="00500E05"/>
    <w:rsid w:val="00501045"/>
    <w:rsid w:val="005011A8"/>
    <w:rsid w:val="005011E9"/>
    <w:rsid w:val="00501E05"/>
    <w:rsid w:val="00502171"/>
    <w:rsid w:val="005022B1"/>
    <w:rsid w:val="00502507"/>
    <w:rsid w:val="005026B9"/>
    <w:rsid w:val="00502A66"/>
    <w:rsid w:val="00502B74"/>
    <w:rsid w:val="0050359F"/>
    <w:rsid w:val="0050388A"/>
    <w:rsid w:val="005043B3"/>
    <w:rsid w:val="005043F9"/>
    <w:rsid w:val="005046BD"/>
    <w:rsid w:val="0050495E"/>
    <w:rsid w:val="00504A1B"/>
    <w:rsid w:val="00504EC8"/>
    <w:rsid w:val="00505951"/>
    <w:rsid w:val="0050634D"/>
    <w:rsid w:val="005065F0"/>
    <w:rsid w:val="005068C4"/>
    <w:rsid w:val="00506BCA"/>
    <w:rsid w:val="00506D80"/>
    <w:rsid w:val="00507F5C"/>
    <w:rsid w:val="00507FB3"/>
    <w:rsid w:val="005104C8"/>
    <w:rsid w:val="00510DE2"/>
    <w:rsid w:val="00511484"/>
    <w:rsid w:val="005116D9"/>
    <w:rsid w:val="00511AD9"/>
    <w:rsid w:val="00511DAA"/>
    <w:rsid w:val="00512062"/>
    <w:rsid w:val="005121CD"/>
    <w:rsid w:val="0051259D"/>
    <w:rsid w:val="00512A13"/>
    <w:rsid w:val="00513ABA"/>
    <w:rsid w:val="00513BF0"/>
    <w:rsid w:val="00513F48"/>
    <w:rsid w:val="005141BD"/>
    <w:rsid w:val="00514A77"/>
    <w:rsid w:val="00515633"/>
    <w:rsid w:val="005158A9"/>
    <w:rsid w:val="00516CA9"/>
    <w:rsid w:val="00517965"/>
    <w:rsid w:val="005207F4"/>
    <w:rsid w:val="00520A1E"/>
    <w:rsid w:val="00520AD3"/>
    <w:rsid w:val="00521138"/>
    <w:rsid w:val="0052285D"/>
    <w:rsid w:val="00523064"/>
    <w:rsid w:val="005230DA"/>
    <w:rsid w:val="005240E2"/>
    <w:rsid w:val="00524A01"/>
    <w:rsid w:val="00524B68"/>
    <w:rsid w:val="00524ED8"/>
    <w:rsid w:val="0052596B"/>
    <w:rsid w:val="005261F5"/>
    <w:rsid w:val="005264B3"/>
    <w:rsid w:val="0052684A"/>
    <w:rsid w:val="00527673"/>
    <w:rsid w:val="00527E81"/>
    <w:rsid w:val="00530055"/>
    <w:rsid w:val="0053040D"/>
    <w:rsid w:val="00530F3D"/>
    <w:rsid w:val="00532019"/>
    <w:rsid w:val="005338DA"/>
    <w:rsid w:val="005341F6"/>
    <w:rsid w:val="005343FE"/>
    <w:rsid w:val="00534C96"/>
    <w:rsid w:val="00537E13"/>
    <w:rsid w:val="00537EC4"/>
    <w:rsid w:val="0054002B"/>
    <w:rsid w:val="005401C1"/>
    <w:rsid w:val="00540B9D"/>
    <w:rsid w:val="00541052"/>
    <w:rsid w:val="005411D8"/>
    <w:rsid w:val="0054279A"/>
    <w:rsid w:val="00542B84"/>
    <w:rsid w:val="0054369B"/>
    <w:rsid w:val="005438C8"/>
    <w:rsid w:val="00543E91"/>
    <w:rsid w:val="00544C0C"/>
    <w:rsid w:val="005456EC"/>
    <w:rsid w:val="00545911"/>
    <w:rsid w:val="00545C4C"/>
    <w:rsid w:val="00545DAB"/>
    <w:rsid w:val="00545EF4"/>
    <w:rsid w:val="0054610C"/>
    <w:rsid w:val="00550037"/>
    <w:rsid w:val="005502F3"/>
    <w:rsid w:val="00550C14"/>
    <w:rsid w:val="00550C77"/>
    <w:rsid w:val="00552D4C"/>
    <w:rsid w:val="00553B00"/>
    <w:rsid w:val="00553C27"/>
    <w:rsid w:val="00553C29"/>
    <w:rsid w:val="00553D1B"/>
    <w:rsid w:val="00553E53"/>
    <w:rsid w:val="005545C9"/>
    <w:rsid w:val="005553D4"/>
    <w:rsid w:val="00555C57"/>
    <w:rsid w:val="00556701"/>
    <w:rsid w:val="00556832"/>
    <w:rsid w:val="005569C0"/>
    <w:rsid w:val="00556C99"/>
    <w:rsid w:val="005575C3"/>
    <w:rsid w:val="00557670"/>
    <w:rsid w:val="00557919"/>
    <w:rsid w:val="00557D0B"/>
    <w:rsid w:val="00557DCE"/>
    <w:rsid w:val="00557E1F"/>
    <w:rsid w:val="00560161"/>
    <w:rsid w:val="005608E8"/>
    <w:rsid w:val="005628B5"/>
    <w:rsid w:val="00562B0C"/>
    <w:rsid w:val="00562E52"/>
    <w:rsid w:val="0056494B"/>
    <w:rsid w:val="005657DD"/>
    <w:rsid w:val="00565893"/>
    <w:rsid w:val="0056599F"/>
    <w:rsid w:val="00565C80"/>
    <w:rsid w:val="00565D15"/>
    <w:rsid w:val="00565F8A"/>
    <w:rsid w:val="00566C20"/>
    <w:rsid w:val="00567BAF"/>
    <w:rsid w:val="00570523"/>
    <w:rsid w:val="00570776"/>
    <w:rsid w:val="00570815"/>
    <w:rsid w:val="0057143A"/>
    <w:rsid w:val="00571499"/>
    <w:rsid w:val="00571C40"/>
    <w:rsid w:val="00571D6C"/>
    <w:rsid w:val="005733CE"/>
    <w:rsid w:val="00573A52"/>
    <w:rsid w:val="00573AEF"/>
    <w:rsid w:val="00573F14"/>
    <w:rsid w:val="005741BB"/>
    <w:rsid w:val="005752D2"/>
    <w:rsid w:val="00575316"/>
    <w:rsid w:val="0057592F"/>
    <w:rsid w:val="00575BC8"/>
    <w:rsid w:val="00575DFC"/>
    <w:rsid w:val="00576835"/>
    <w:rsid w:val="00576E15"/>
    <w:rsid w:val="00576F50"/>
    <w:rsid w:val="00577A5F"/>
    <w:rsid w:val="005803E6"/>
    <w:rsid w:val="00581B87"/>
    <w:rsid w:val="00582197"/>
    <w:rsid w:val="00582B52"/>
    <w:rsid w:val="00582BC4"/>
    <w:rsid w:val="005837A1"/>
    <w:rsid w:val="00583977"/>
    <w:rsid w:val="00584A41"/>
    <w:rsid w:val="00584CCE"/>
    <w:rsid w:val="00584DA8"/>
    <w:rsid w:val="00585760"/>
    <w:rsid w:val="00585B90"/>
    <w:rsid w:val="0058603D"/>
    <w:rsid w:val="005864EC"/>
    <w:rsid w:val="00586524"/>
    <w:rsid w:val="00587392"/>
    <w:rsid w:val="005877BE"/>
    <w:rsid w:val="00587E57"/>
    <w:rsid w:val="00587F2D"/>
    <w:rsid w:val="0059044F"/>
    <w:rsid w:val="00591310"/>
    <w:rsid w:val="00591501"/>
    <w:rsid w:val="00592611"/>
    <w:rsid w:val="00593299"/>
    <w:rsid w:val="005942C8"/>
    <w:rsid w:val="00594E14"/>
    <w:rsid w:val="0059533B"/>
    <w:rsid w:val="00595C09"/>
    <w:rsid w:val="00595C29"/>
    <w:rsid w:val="005963FE"/>
    <w:rsid w:val="00597467"/>
    <w:rsid w:val="005976B0"/>
    <w:rsid w:val="005A05BE"/>
    <w:rsid w:val="005A0C66"/>
    <w:rsid w:val="005A0F35"/>
    <w:rsid w:val="005A16AC"/>
    <w:rsid w:val="005A2806"/>
    <w:rsid w:val="005A29FC"/>
    <w:rsid w:val="005A3ABC"/>
    <w:rsid w:val="005A3EE7"/>
    <w:rsid w:val="005A450F"/>
    <w:rsid w:val="005A4E5F"/>
    <w:rsid w:val="005A59DD"/>
    <w:rsid w:val="005A5A79"/>
    <w:rsid w:val="005A611A"/>
    <w:rsid w:val="005A7A20"/>
    <w:rsid w:val="005A7EF9"/>
    <w:rsid w:val="005B03C1"/>
    <w:rsid w:val="005B09B7"/>
    <w:rsid w:val="005B0C20"/>
    <w:rsid w:val="005B2828"/>
    <w:rsid w:val="005B3496"/>
    <w:rsid w:val="005B39F5"/>
    <w:rsid w:val="005B5BCD"/>
    <w:rsid w:val="005B6811"/>
    <w:rsid w:val="005B6EB7"/>
    <w:rsid w:val="005B6FF4"/>
    <w:rsid w:val="005B7027"/>
    <w:rsid w:val="005B7D65"/>
    <w:rsid w:val="005C00D8"/>
    <w:rsid w:val="005C026B"/>
    <w:rsid w:val="005C0853"/>
    <w:rsid w:val="005C092E"/>
    <w:rsid w:val="005C4FAE"/>
    <w:rsid w:val="005C5A50"/>
    <w:rsid w:val="005C5A5E"/>
    <w:rsid w:val="005C614C"/>
    <w:rsid w:val="005C6183"/>
    <w:rsid w:val="005C649F"/>
    <w:rsid w:val="005C7A7D"/>
    <w:rsid w:val="005C7BF8"/>
    <w:rsid w:val="005D0392"/>
    <w:rsid w:val="005D04BB"/>
    <w:rsid w:val="005D0678"/>
    <w:rsid w:val="005D0A18"/>
    <w:rsid w:val="005D0F45"/>
    <w:rsid w:val="005D227A"/>
    <w:rsid w:val="005D2915"/>
    <w:rsid w:val="005D2B99"/>
    <w:rsid w:val="005D2DFC"/>
    <w:rsid w:val="005D3105"/>
    <w:rsid w:val="005D34B6"/>
    <w:rsid w:val="005D3502"/>
    <w:rsid w:val="005D3A7A"/>
    <w:rsid w:val="005D3D1C"/>
    <w:rsid w:val="005D3E37"/>
    <w:rsid w:val="005D3FE8"/>
    <w:rsid w:val="005D4981"/>
    <w:rsid w:val="005D5451"/>
    <w:rsid w:val="005D59A0"/>
    <w:rsid w:val="005D5D9B"/>
    <w:rsid w:val="005D5E8F"/>
    <w:rsid w:val="005D62BF"/>
    <w:rsid w:val="005D6685"/>
    <w:rsid w:val="005D6EFF"/>
    <w:rsid w:val="005D6FC2"/>
    <w:rsid w:val="005D6FC5"/>
    <w:rsid w:val="005D7F9B"/>
    <w:rsid w:val="005E0D08"/>
    <w:rsid w:val="005E1500"/>
    <w:rsid w:val="005E1DF7"/>
    <w:rsid w:val="005E285A"/>
    <w:rsid w:val="005E3407"/>
    <w:rsid w:val="005E4066"/>
    <w:rsid w:val="005E4AEC"/>
    <w:rsid w:val="005E5059"/>
    <w:rsid w:val="005E5319"/>
    <w:rsid w:val="005E67F6"/>
    <w:rsid w:val="005E714E"/>
    <w:rsid w:val="005F0BE3"/>
    <w:rsid w:val="005F15CD"/>
    <w:rsid w:val="005F1F59"/>
    <w:rsid w:val="005F221C"/>
    <w:rsid w:val="005F3634"/>
    <w:rsid w:val="005F36B6"/>
    <w:rsid w:val="005F3EF2"/>
    <w:rsid w:val="005F4411"/>
    <w:rsid w:val="005F4A47"/>
    <w:rsid w:val="005F4ED1"/>
    <w:rsid w:val="005F5217"/>
    <w:rsid w:val="005F5443"/>
    <w:rsid w:val="005F5779"/>
    <w:rsid w:val="005F5C35"/>
    <w:rsid w:val="005F5CF3"/>
    <w:rsid w:val="005F682B"/>
    <w:rsid w:val="005F70E8"/>
    <w:rsid w:val="005F7348"/>
    <w:rsid w:val="005F7474"/>
    <w:rsid w:val="0060066C"/>
    <w:rsid w:val="0060078A"/>
    <w:rsid w:val="006011C7"/>
    <w:rsid w:val="0060244A"/>
    <w:rsid w:val="006029E2"/>
    <w:rsid w:val="00604CBD"/>
    <w:rsid w:val="00605095"/>
    <w:rsid w:val="006053A4"/>
    <w:rsid w:val="006054E0"/>
    <w:rsid w:val="00605C2F"/>
    <w:rsid w:val="00605FDE"/>
    <w:rsid w:val="00606031"/>
    <w:rsid w:val="00606D30"/>
    <w:rsid w:val="00606D6A"/>
    <w:rsid w:val="00607C37"/>
    <w:rsid w:val="00607D88"/>
    <w:rsid w:val="00610B16"/>
    <w:rsid w:val="006120C7"/>
    <w:rsid w:val="0061253E"/>
    <w:rsid w:val="00612BB1"/>
    <w:rsid w:val="00613178"/>
    <w:rsid w:val="006132C5"/>
    <w:rsid w:val="006143EA"/>
    <w:rsid w:val="00615B0F"/>
    <w:rsid w:val="00617F7B"/>
    <w:rsid w:val="0062009D"/>
    <w:rsid w:val="0062031D"/>
    <w:rsid w:val="00620AC2"/>
    <w:rsid w:val="00621784"/>
    <w:rsid w:val="006217E2"/>
    <w:rsid w:val="00621C4B"/>
    <w:rsid w:val="00622734"/>
    <w:rsid w:val="006229DD"/>
    <w:rsid w:val="00623619"/>
    <w:rsid w:val="00623914"/>
    <w:rsid w:val="0062443B"/>
    <w:rsid w:val="00624D39"/>
    <w:rsid w:val="00624E9C"/>
    <w:rsid w:val="00624EB6"/>
    <w:rsid w:val="00625A49"/>
    <w:rsid w:val="006309BB"/>
    <w:rsid w:val="00630AF9"/>
    <w:rsid w:val="00631EE7"/>
    <w:rsid w:val="00632D2F"/>
    <w:rsid w:val="00633084"/>
    <w:rsid w:val="0063342D"/>
    <w:rsid w:val="00633A72"/>
    <w:rsid w:val="00634CA8"/>
    <w:rsid w:val="00635260"/>
    <w:rsid w:val="00635467"/>
    <w:rsid w:val="00635BA4"/>
    <w:rsid w:val="00635E0F"/>
    <w:rsid w:val="00635F13"/>
    <w:rsid w:val="006360E2"/>
    <w:rsid w:val="00636D5E"/>
    <w:rsid w:val="00637745"/>
    <w:rsid w:val="00637B79"/>
    <w:rsid w:val="0064003E"/>
    <w:rsid w:val="00640555"/>
    <w:rsid w:val="00640D09"/>
    <w:rsid w:val="00641F94"/>
    <w:rsid w:val="00642F72"/>
    <w:rsid w:val="00643A63"/>
    <w:rsid w:val="00643A81"/>
    <w:rsid w:val="00644EFF"/>
    <w:rsid w:val="00645BED"/>
    <w:rsid w:val="006462DD"/>
    <w:rsid w:val="006463B3"/>
    <w:rsid w:val="0064758A"/>
    <w:rsid w:val="00647E2B"/>
    <w:rsid w:val="006503C0"/>
    <w:rsid w:val="006520F4"/>
    <w:rsid w:val="0065234A"/>
    <w:rsid w:val="006530C3"/>
    <w:rsid w:val="00653444"/>
    <w:rsid w:val="00653C71"/>
    <w:rsid w:val="00653CF4"/>
    <w:rsid w:val="00654243"/>
    <w:rsid w:val="00654B40"/>
    <w:rsid w:val="00655386"/>
    <w:rsid w:val="00656557"/>
    <w:rsid w:val="00656769"/>
    <w:rsid w:val="006571BB"/>
    <w:rsid w:val="006579D3"/>
    <w:rsid w:val="006602C4"/>
    <w:rsid w:val="00660EA3"/>
    <w:rsid w:val="00662223"/>
    <w:rsid w:val="0066264C"/>
    <w:rsid w:val="00662A52"/>
    <w:rsid w:val="00662CFD"/>
    <w:rsid w:val="00662FF7"/>
    <w:rsid w:val="006632A1"/>
    <w:rsid w:val="00665F25"/>
    <w:rsid w:val="00666A5F"/>
    <w:rsid w:val="00667532"/>
    <w:rsid w:val="00667657"/>
    <w:rsid w:val="00667BBC"/>
    <w:rsid w:val="00667D40"/>
    <w:rsid w:val="00667FA1"/>
    <w:rsid w:val="00670059"/>
    <w:rsid w:val="0067139C"/>
    <w:rsid w:val="006715D8"/>
    <w:rsid w:val="0067180F"/>
    <w:rsid w:val="00671FD9"/>
    <w:rsid w:val="00672EFE"/>
    <w:rsid w:val="006737BD"/>
    <w:rsid w:val="006739B7"/>
    <w:rsid w:val="006739B9"/>
    <w:rsid w:val="00673BB3"/>
    <w:rsid w:val="00673C20"/>
    <w:rsid w:val="00673F73"/>
    <w:rsid w:val="00674BDD"/>
    <w:rsid w:val="00676C16"/>
    <w:rsid w:val="00676D80"/>
    <w:rsid w:val="00677578"/>
    <w:rsid w:val="00677CE2"/>
    <w:rsid w:val="006808CF"/>
    <w:rsid w:val="00680C78"/>
    <w:rsid w:val="0068171C"/>
    <w:rsid w:val="006817CE"/>
    <w:rsid w:val="006818FC"/>
    <w:rsid w:val="00681FE0"/>
    <w:rsid w:val="00682586"/>
    <w:rsid w:val="00683168"/>
    <w:rsid w:val="00683680"/>
    <w:rsid w:val="006841E7"/>
    <w:rsid w:val="00684F65"/>
    <w:rsid w:val="00685AC2"/>
    <w:rsid w:val="00686198"/>
    <w:rsid w:val="00686773"/>
    <w:rsid w:val="00686DE8"/>
    <w:rsid w:val="00686DFE"/>
    <w:rsid w:val="00687193"/>
    <w:rsid w:val="00690054"/>
    <w:rsid w:val="006905A4"/>
    <w:rsid w:val="006912B4"/>
    <w:rsid w:val="00691CD6"/>
    <w:rsid w:val="00692942"/>
    <w:rsid w:val="00692C5D"/>
    <w:rsid w:val="006930B2"/>
    <w:rsid w:val="0069311D"/>
    <w:rsid w:val="006935F6"/>
    <w:rsid w:val="00693CF8"/>
    <w:rsid w:val="00694631"/>
    <w:rsid w:val="00694682"/>
    <w:rsid w:val="006948C8"/>
    <w:rsid w:val="006948FF"/>
    <w:rsid w:val="006949AB"/>
    <w:rsid w:val="00694B6F"/>
    <w:rsid w:val="0069512A"/>
    <w:rsid w:val="00695A11"/>
    <w:rsid w:val="00696149"/>
    <w:rsid w:val="006962AF"/>
    <w:rsid w:val="00697BEC"/>
    <w:rsid w:val="006A0148"/>
    <w:rsid w:val="006A173A"/>
    <w:rsid w:val="006A1741"/>
    <w:rsid w:val="006A199C"/>
    <w:rsid w:val="006A1E59"/>
    <w:rsid w:val="006A2029"/>
    <w:rsid w:val="006A3ED1"/>
    <w:rsid w:val="006A4987"/>
    <w:rsid w:val="006A4F00"/>
    <w:rsid w:val="006A6A9C"/>
    <w:rsid w:val="006A6AA5"/>
    <w:rsid w:val="006A7AF7"/>
    <w:rsid w:val="006A7C3F"/>
    <w:rsid w:val="006B102C"/>
    <w:rsid w:val="006B1CEC"/>
    <w:rsid w:val="006B24EB"/>
    <w:rsid w:val="006B29D7"/>
    <w:rsid w:val="006B2BF2"/>
    <w:rsid w:val="006B2D1C"/>
    <w:rsid w:val="006B2FEB"/>
    <w:rsid w:val="006B3577"/>
    <w:rsid w:val="006B364E"/>
    <w:rsid w:val="006B38FA"/>
    <w:rsid w:val="006B45C9"/>
    <w:rsid w:val="006B4712"/>
    <w:rsid w:val="006B4F4C"/>
    <w:rsid w:val="006B51EF"/>
    <w:rsid w:val="006B6655"/>
    <w:rsid w:val="006B6F23"/>
    <w:rsid w:val="006B768D"/>
    <w:rsid w:val="006B786F"/>
    <w:rsid w:val="006C02B7"/>
    <w:rsid w:val="006C2C6D"/>
    <w:rsid w:val="006C3A75"/>
    <w:rsid w:val="006C457B"/>
    <w:rsid w:val="006C49B3"/>
    <w:rsid w:val="006C4C82"/>
    <w:rsid w:val="006C57B0"/>
    <w:rsid w:val="006C5A10"/>
    <w:rsid w:val="006C5C95"/>
    <w:rsid w:val="006C5CB5"/>
    <w:rsid w:val="006C64C6"/>
    <w:rsid w:val="006C75C5"/>
    <w:rsid w:val="006C7AF0"/>
    <w:rsid w:val="006D16CD"/>
    <w:rsid w:val="006D22E0"/>
    <w:rsid w:val="006D29C6"/>
    <w:rsid w:val="006D2ED9"/>
    <w:rsid w:val="006D32F9"/>
    <w:rsid w:val="006D3B2C"/>
    <w:rsid w:val="006D41B8"/>
    <w:rsid w:val="006D45FB"/>
    <w:rsid w:val="006D4858"/>
    <w:rsid w:val="006D4E64"/>
    <w:rsid w:val="006D6426"/>
    <w:rsid w:val="006D6769"/>
    <w:rsid w:val="006D6B6D"/>
    <w:rsid w:val="006D6E15"/>
    <w:rsid w:val="006D6EF5"/>
    <w:rsid w:val="006D7A72"/>
    <w:rsid w:val="006D7DA3"/>
    <w:rsid w:val="006E0498"/>
    <w:rsid w:val="006E177B"/>
    <w:rsid w:val="006E1EDF"/>
    <w:rsid w:val="006E2141"/>
    <w:rsid w:val="006E29D3"/>
    <w:rsid w:val="006E2BD1"/>
    <w:rsid w:val="006E2EE2"/>
    <w:rsid w:val="006E2FA2"/>
    <w:rsid w:val="006E31AD"/>
    <w:rsid w:val="006E34DF"/>
    <w:rsid w:val="006E3B96"/>
    <w:rsid w:val="006E3F05"/>
    <w:rsid w:val="006E4A1C"/>
    <w:rsid w:val="006E4C7E"/>
    <w:rsid w:val="006E564E"/>
    <w:rsid w:val="006E5690"/>
    <w:rsid w:val="006E57EB"/>
    <w:rsid w:val="006E58C6"/>
    <w:rsid w:val="006E6492"/>
    <w:rsid w:val="006E64C2"/>
    <w:rsid w:val="006E65B9"/>
    <w:rsid w:val="006E7FEB"/>
    <w:rsid w:val="006F057B"/>
    <w:rsid w:val="006F1FA3"/>
    <w:rsid w:val="006F22B9"/>
    <w:rsid w:val="006F2410"/>
    <w:rsid w:val="006F29DC"/>
    <w:rsid w:val="006F3AA4"/>
    <w:rsid w:val="006F3F2B"/>
    <w:rsid w:val="006F43F9"/>
    <w:rsid w:val="006F4DBA"/>
    <w:rsid w:val="006F5284"/>
    <w:rsid w:val="006F58E4"/>
    <w:rsid w:val="006F5D39"/>
    <w:rsid w:val="006F6096"/>
    <w:rsid w:val="006F68B6"/>
    <w:rsid w:val="006F7B02"/>
    <w:rsid w:val="006F7D66"/>
    <w:rsid w:val="0070088D"/>
    <w:rsid w:val="0070106B"/>
    <w:rsid w:val="00701C4F"/>
    <w:rsid w:val="00701D36"/>
    <w:rsid w:val="00701D71"/>
    <w:rsid w:val="00701FB1"/>
    <w:rsid w:val="007031E3"/>
    <w:rsid w:val="00704674"/>
    <w:rsid w:val="0070494D"/>
    <w:rsid w:val="00705329"/>
    <w:rsid w:val="00705700"/>
    <w:rsid w:val="007057F5"/>
    <w:rsid w:val="00705ED1"/>
    <w:rsid w:val="00706396"/>
    <w:rsid w:val="007075DD"/>
    <w:rsid w:val="00710031"/>
    <w:rsid w:val="00710236"/>
    <w:rsid w:val="00710D73"/>
    <w:rsid w:val="0071109A"/>
    <w:rsid w:val="00711D9F"/>
    <w:rsid w:val="00712166"/>
    <w:rsid w:val="007122A7"/>
    <w:rsid w:val="00712B03"/>
    <w:rsid w:val="00712F18"/>
    <w:rsid w:val="0071322E"/>
    <w:rsid w:val="00713B92"/>
    <w:rsid w:val="00715754"/>
    <w:rsid w:val="00715BD1"/>
    <w:rsid w:val="0071621B"/>
    <w:rsid w:val="00717F85"/>
    <w:rsid w:val="0072007A"/>
    <w:rsid w:val="007203EA"/>
    <w:rsid w:val="00720578"/>
    <w:rsid w:val="007206F1"/>
    <w:rsid w:val="0072130A"/>
    <w:rsid w:val="00721481"/>
    <w:rsid w:val="0072183B"/>
    <w:rsid w:val="0072184A"/>
    <w:rsid w:val="00721F24"/>
    <w:rsid w:val="00722411"/>
    <w:rsid w:val="00722627"/>
    <w:rsid w:val="00722940"/>
    <w:rsid w:val="0072322B"/>
    <w:rsid w:val="0072327F"/>
    <w:rsid w:val="007239CB"/>
    <w:rsid w:val="00723B37"/>
    <w:rsid w:val="00724770"/>
    <w:rsid w:val="00726650"/>
    <w:rsid w:val="00727A80"/>
    <w:rsid w:val="00730445"/>
    <w:rsid w:val="00730AAF"/>
    <w:rsid w:val="007314CE"/>
    <w:rsid w:val="0073185B"/>
    <w:rsid w:val="00731866"/>
    <w:rsid w:val="00731C70"/>
    <w:rsid w:val="0073238C"/>
    <w:rsid w:val="00732EC3"/>
    <w:rsid w:val="007333E0"/>
    <w:rsid w:val="00733493"/>
    <w:rsid w:val="00733F67"/>
    <w:rsid w:val="0073449E"/>
    <w:rsid w:val="007351F4"/>
    <w:rsid w:val="007354FF"/>
    <w:rsid w:val="00735786"/>
    <w:rsid w:val="0073597A"/>
    <w:rsid w:val="00735F6D"/>
    <w:rsid w:val="0073792E"/>
    <w:rsid w:val="00737A32"/>
    <w:rsid w:val="007402B9"/>
    <w:rsid w:val="0074076E"/>
    <w:rsid w:val="00743B68"/>
    <w:rsid w:val="00744CEC"/>
    <w:rsid w:val="007453D1"/>
    <w:rsid w:val="007457EB"/>
    <w:rsid w:val="00745E46"/>
    <w:rsid w:val="00745F98"/>
    <w:rsid w:val="00746618"/>
    <w:rsid w:val="007469DF"/>
    <w:rsid w:val="00746B1C"/>
    <w:rsid w:val="00746E7A"/>
    <w:rsid w:val="00747589"/>
    <w:rsid w:val="00747E3F"/>
    <w:rsid w:val="00747F83"/>
    <w:rsid w:val="0075099B"/>
    <w:rsid w:val="00750D19"/>
    <w:rsid w:val="00751180"/>
    <w:rsid w:val="007515FF"/>
    <w:rsid w:val="00751A62"/>
    <w:rsid w:val="0075286A"/>
    <w:rsid w:val="007535EB"/>
    <w:rsid w:val="00753732"/>
    <w:rsid w:val="00753A94"/>
    <w:rsid w:val="007540E4"/>
    <w:rsid w:val="007542C2"/>
    <w:rsid w:val="00755C13"/>
    <w:rsid w:val="00755FF1"/>
    <w:rsid w:val="00756E26"/>
    <w:rsid w:val="007577A5"/>
    <w:rsid w:val="00757B92"/>
    <w:rsid w:val="00760145"/>
    <w:rsid w:val="007611FE"/>
    <w:rsid w:val="007615F3"/>
    <w:rsid w:val="007619CC"/>
    <w:rsid w:val="00762447"/>
    <w:rsid w:val="00762B8B"/>
    <w:rsid w:val="007631A2"/>
    <w:rsid w:val="0076327D"/>
    <w:rsid w:val="007635AD"/>
    <w:rsid w:val="007641CB"/>
    <w:rsid w:val="00764DC3"/>
    <w:rsid w:val="00765688"/>
    <w:rsid w:val="00765B09"/>
    <w:rsid w:val="00766190"/>
    <w:rsid w:val="00766DF3"/>
    <w:rsid w:val="007678AE"/>
    <w:rsid w:val="00767AA8"/>
    <w:rsid w:val="00767BB1"/>
    <w:rsid w:val="00767D6A"/>
    <w:rsid w:val="00770985"/>
    <w:rsid w:val="00770D5F"/>
    <w:rsid w:val="00771073"/>
    <w:rsid w:val="00771102"/>
    <w:rsid w:val="00771773"/>
    <w:rsid w:val="007719A4"/>
    <w:rsid w:val="00771DA5"/>
    <w:rsid w:val="007720A1"/>
    <w:rsid w:val="00772B49"/>
    <w:rsid w:val="00772DE4"/>
    <w:rsid w:val="00773153"/>
    <w:rsid w:val="00774082"/>
    <w:rsid w:val="00774281"/>
    <w:rsid w:val="0077554F"/>
    <w:rsid w:val="00775562"/>
    <w:rsid w:val="00776126"/>
    <w:rsid w:val="00776BCB"/>
    <w:rsid w:val="00776EF7"/>
    <w:rsid w:val="007779F1"/>
    <w:rsid w:val="007800F9"/>
    <w:rsid w:val="00780AF7"/>
    <w:rsid w:val="00780FC0"/>
    <w:rsid w:val="00781523"/>
    <w:rsid w:val="007823FA"/>
    <w:rsid w:val="00782512"/>
    <w:rsid w:val="0078254A"/>
    <w:rsid w:val="00783276"/>
    <w:rsid w:val="0078444A"/>
    <w:rsid w:val="0078559E"/>
    <w:rsid w:val="00785936"/>
    <w:rsid w:val="007876DB"/>
    <w:rsid w:val="00787BCC"/>
    <w:rsid w:val="007907C3"/>
    <w:rsid w:val="00791A74"/>
    <w:rsid w:val="007920D8"/>
    <w:rsid w:val="00792B24"/>
    <w:rsid w:val="00792D1B"/>
    <w:rsid w:val="00792FD8"/>
    <w:rsid w:val="007932A6"/>
    <w:rsid w:val="007937E2"/>
    <w:rsid w:val="00793964"/>
    <w:rsid w:val="007948EA"/>
    <w:rsid w:val="00795159"/>
    <w:rsid w:val="007951C0"/>
    <w:rsid w:val="0079535A"/>
    <w:rsid w:val="00795F5F"/>
    <w:rsid w:val="0079607F"/>
    <w:rsid w:val="00796181"/>
    <w:rsid w:val="00796AB0"/>
    <w:rsid w:val="007975E9"/>
    <w:rsid w:val="00797A61"/>
    <w:rsid w:val="007A05F4"/>
    <w:rsid w:val="007A0A46"/>
    <w:rsid w:val="007A1050"/>
    <w:rsid w:val="007A174B"/>
    <w:rsid w:val="007A1774"/>
    <w:rsid w:val="007A1DCE"/>
    <w:rsid w:val="007A33CD"/>
    <w:rsid w:val="007A3DF4"/>
    <w:rsid w:val="007A41B7"/>
    <w:rsid w:val="007A49EA"/>
    <w:rsid w:val="007A544D"/>
    <w:rsid w:val="007A5C54"/>
    <w:rsid w:val="007A5ED3"/>
    <w:rsid w:val="007A610E"/>
    <w:rsid w:val="007A6F02"/>
    <w:rsid w:val="007A7A7D"/>
    <w:rsid w:val="007B03C1"/>
    <w:rsid w:val="007B0873"/>
    <w:rsid w:val="007B08D0"/>
    <w:rsid w:val="007B0FF7"/>
    <w:rsid w:val="007B135E"/>
    <w:rsid w:val="007B1B14"/>
    <w:rsid w:val="007B2CD4"/>
    <w:rsid w:val="007B2DA6"/>
    <w:rsid w:val="007B38FF"/>
    <w:rsid w:val="007B42CB"/>
    <w:rsid w:val="007B4598"/>
    <w:rsid w:val="007B4D54"/>
    <w:rsid w:val="007B4E3F"/>
    <w:rsid w:val="007B5123"/>
    <w:rsid w:val="007B59C5"/>
    <w:rsid w:val="007B5BC0"/>
    <w:rsid w:val="007B63A2"/>
    <w:rsid w:val="007B6AF1"/>
    <w:rsid w:val="007B7727"/>
    <w:rsid w:val="007B789B"/>
    <w:rsid w:val="007C03FA"/>
    <w:rsid w:val="007C15ED"/>
    <w:rsid w:val="007C1AF6"/>
    <w:rsid w:val="007C265E"/>
    <w:rsid w:val="007C283D"/>
    <w:rsid w:val="007C32F0"/>
    <w:rsid w:val="007C3851"/>
    <w:rsid w:val="007C38B3"/>
    <w:rsid w:val="007C3ADF"/>
    <w:rsid w:val="007C4006"/>
    <w:rsid w:val="007C42E8"/>
    <w:rsid w:val="007C473C"/>
    <w:rsid w:val="007C5022"/>
    <w:rsid w:val="007C5093"/>
    <w:rsid w:val="007C5775"/>
    <w:rsid w:val="007C57CB"/>
    <w:rsid w:val="007C5BE7"/>
    <w:rsid w:val="007C6737"/>
    <w:rsid w:val="007C729F"/>
    <w:rsid w:val="007C77ED"/>
    <w:rsid w:val="007C7824"/>
    <w:rsid w:val="007C79A4"/>
    <w:rsid w:val="007D0890"/>
    <w:rsid w:val="007D0FF5"/>
    <w:rsid w:val="007D1874"/>
    <w:rsid w:val="007D1EC3"/>
    <w:rsid w:val="007D2195"/>
    <w:rsid w:val="007D2402"/>
    <w:rsid w:val="007D2D74"/>
    <w:rsid w:val="007D2EC5"/>
    <w:rsid w:val="007D355E"/>
    <w:rsid w:val="007D3DDE"/>
    <w:rsid w:val="007D4026"/>
    <w:rsid w:val="007D5EA4"/>
    <w:rsid w:val="007D6717"/>
    <w:rsid w:val="007D677F"/>
    <w:rsid w:val="007D7219"/>
    <w:rsid w:val="007D7B32"/>
    <w:rsid w:val="007D7CA8"/>
    <w:rsid w:val="007D7F94"/>
    <w:rsid w:val="007E1771"/>
    <w:rsid w:val="007E1D74"/>
    <w:rsid w:val="007E24C2"/>
    <w:rsid w:val="007E2B84"/>
    <w:rsid w:val="007E69DF"/>
    <w:rsid w:val="007E7411"/>
    <w:rsid w:val="007E7865"/>
    <w:rsid w:val="007E78D2"/>
    <w:rsid w:val="007E7EA7"/>
    <w:rsid w:val="007F00E1"/>
    <w:rsid w:val="007F079B"/>
    <w:rsid w:val="007F12B3"/>
    <w:rsid w:val="007F1CA5"/>
    <w:rsid w:val="007F23A5"/>
    <w:rsid w:val="007F373C"/>
    <w:rsid w:val="007F38B0"/>
    <w:rsid w:val="007F430D"/>
    <w:rsid w:val="007F4491"/>
    <w:rsid w:val="007F4860"/>
    <w:rsid w:val="007F5250"/>
    <w:rsid w:val="007F5365"/>
    <w:rsid w:val="007F5401"/>
    <w:rsid w:val="007F5C97"/>
    <w:rsid w:val="007F71A1"/>
    <w:rsid w:val="007F785B"/>
    <w:rsid w:val="008006A0"/>
    <w:rsid w:val="00800F45"/>
    <w:rsid w:val="00802088"/>
    <w:rsid w:val="00803D6D"/>
    <w:rsid w:val="00804668"/>
    <w:rsid w:val="008047E6"/>
    <w:rsid w:val="00804B4D"/>
    <w:rsid w:val="00804DC8"/>
    <w:rsid w:val="00805078"/>
    <w:rsid w:val="00805229"/>
    <w:rsid w:val="00805505"/>
    <w:rsid w:val="008058B2"/>
    <w:rsid w:val="008067C1"/>
    <w:rsid w:val="00806C0B"/>
    <w:rsid w:val="008101A9"/>
    <w:rsid w:val="00810545"/>
    <w:rsid w:val="008109F0"/>
    <w:rsid w:val="00810D4C"/>
    <w:rsid w:val="0081126A"/>
    <w:rsid w:val="00811323"/>
    <w:rsid w:val="008113A8"/>
    <w:rsid w:val="00811648"/>
    <w:rsid w:val="00811653"/>
    <w:rsid w:val="008116A1"/>
    <w:rsid w:val="008119B9"/>
    <w:rsid w:val="008122CE"/>
    <w:rsid w:val="00813BAF"/>
    <w:rsid w:val="00813C3C"/>
    <w:rsid w:val="008143EE"/>
    <w:rsid w:val="0081490D"/>
    <w:rsid w:val="008151EF"/>
    <w:rsid w:val="0081639A"/>
    <w:rsid w:val="0081660C"/>
    <w:rsid w:val="008169C3"/>
    <w:rsid w:val="00816A7A"/>
    <w:rsid w:val="00817275"/>
    <w:rsid w:val="00817937"/>
    <w:rsid w:val="00817953"/>
    <w:rsid w:val="00817CB8"/>
    <w:rsid w:val="00820A16"/>
    <w:rsid w:val="00820E5B"/>
    <w:rsid w:val="0082106A"/>
    <w:rsid w:val="008222E8"/>
    <w:rsid w:val="0082262D"/>
    <w:rsid w:val="00822FAE"/>
    <w:rsid w:val="0082334F"/>
    <w:rsid w:val="00824BC2"/>
    <w:rsid w:val="00824D62"/>
    <w:rsid w:val="0082631F"/>
    <w:rsid w:val="008266CF"/>
    <w:rsid w:val="00826A1F"/>
    <w:rsid w:val="0083095C"/>
    <w:rsid w:val="008318C2"/>
    <w:rsid w:val="00832190"/>
    <w:rsid w:val="00832906"/>
    <w:rsid w:val="00832A0A"/>
    <w:rsid w:val="008343BD"/>
    <w:rsid w:val="008355FD"/>
    <w:rsid w:val="008364C6"/>
    <w:rsid w:val="008369E2"/>
    <w:rsid w:val="00836F70"/>
    <w:rsid w:val="00837714"/>
    <w:rsid w:val="00837D6C"/>
    <w:rsid w:val="008408D9"/>
    <w:rsid w:val="00841C10"/>
    <w:rsid w:val="00841E80"/>
    <w:rsid w:val="00841F8C"/>
    <w:rsid w:val="0084265D"/>
    <w:rsid w:val="00842D94"/>
    <w:rsid w:val="0084312D"/>
    <w:rsid w:val="00843B16"/>
    <w:rsid w:val="008441A5"/>
    <w:rsid w:val="0084475D"/>
    <w:rsid w:val="008449AB"/>
    <w:rsid w:val="00844C8B"/>
    <w:rsid w:val="0084535E"/>
    <w:rsid w:val="00845919"/>
    <w:rsid w:val="00845B17"/>
    <w:rsid w:val="00847D39"/>
    <w:rsid w:val="00852AA2"/>
    <w:rsid w:val="00852AB8"/>
    <w:rsid w:val="00852EA6"/>
    <w:rsid w:val="008556A6"/>
    <w:rsid w:val="00856A57"/>
    <w:rsid w:val="0085746B"/>
    <w:rsid w:val="00857C94"/>
    <w:rsid w:val="00857F15"/>
    <w:rsid w:val="00860F65"/>
    <w:rsid w:val="00861A72"/>
    <w:rsid w:val="00861A88"/>
    <w:rsid w:val="0086214A"/>
    <w:rsid w:val="008631F2"/>
    <w:rsid w:val="00863C00"/>
    <w:rsid w:val="00865FE5"/>
    <w:rsid w:val="00866737"/>
    <w:rsid w:val="00866802"/>
    <w:rsid w:val="00867C15"/>
    <w:rsid w:val="00867DBD"/>
    <w:rsid w:val="008710AF"/>
    <w:rsid w:val="008717F1"/>
    <w:rsid w:val="008719B0"/>
    <w:rsid w:val="00872840"/>
    <w:rsid w:val="008734F9"/>
    <w:rsid w:val="00874C6D"/>
    <w:rsid w:val="0087565E"/>
    <w:rsid w:val="00875FAE"/>
    <w:rsid w:val="00876C2D"/>
    <w:rsid w:val="00877358"/>
    <w:rsid w:val="00880529"/>
    <w:rsid w:val="008805E3"/>
    <w:rsid w:val="00881465"/>
    <w:rsid w:val="008820C5"/>
    <w:rsid w:val="00882189"/>
    <w:rsid w:val="00882DB1"/>
    <w:rsid w:val="00883A0F"/>
    <w:rsid w:val="00883B7D"/>
    <w:rsid w:val="00884222"/>
    <w:rsid w:val="00884542"/>
    <w:rsid w:val="008845A2"/>
    <w:rsid w:val="00884CDC"/>
    <w:rsid w:val="0088576F"/>
    <w:rsid w:val="00885F5E"/>
    <w:rsid w:val="008864A5"/>
    <w:rsid w:val="00886A3E"/>
    <w:rsid w:val="00886B7E"/>
    <w:rsid w:val="00890A63"/>
    <w:rsid w:val="00890EB4"/>
    <w:rsid w:val="00890F40"/>
    <w:rsid w:val="00891315"/>
    <w:rsid w:val="008917F2"/>
    <w:rsid w:val="008918EC"/>
    <w:rsid w:val="0089233B"/>
    <w:rsid w:val="0089247E"/>
    <w:rsid w:val="008924D2"/>
    <w:rsid w:val="008933C4"/>
    <w:rsid w:val="00893D33"/>
    <w:rsid w:val="00893DD0"/>
    <w:rsid w:val="00894781"/>
    <w:rsid w:val="00896006"/>
    <w:rsid w:val="008960C3"/>
    <w:rsid w:val="00896498"/>
    <w:rsid w:val="00896AB1"/>
    <w:rsid w:val="00896DCE"/>
    <w:rsid w:val="008971FE"/>
    <w:rsid w:val="00897808"/>
    <w:rsid w:val="00897E5F"/>
    <w:rsid w:val="008A01E5"/>
    <w:rsid w:val="008A0435"/>
    <w:rsid w:val="008A095A"/>
    <w:rsid w:val="008A0989"/>
    <w:rsid w:val="008A2260"/>
    <w:rsid w:val="008A2E46"/>
    <w:rsid w:val="008A4DA1"/>
    <w:rsid w:val="008A544F"/>
    <w:rsid w:val="008A5479"/>
    <w:rsid w:val="008A5C23"/>
    <w:rsid w:val="008A6C9E"/>
    <w:rsid w:val="008A733F"/>
    <w:rsid w:val="008A75F1"/>
    <w:rsid w:val="008A7A41"/>
    <w:rsid w:val="008A7CBC"/>
    <w:rsid w:val="008B08DD"/>
    <w:rsid w:val="008B1D67"/>
    <w:rsid w:val="008B21C9"/>
    <w:rsid w:val="008B2666"/>
    <w:rsid w:val="008B29DA"/>
    <w:rsid w:val="008B2A21"/>
    <w:rsid w:val="008B3104"/>
    <w:rsid w:val="008B4A21"/>
    <w:rsid w:val="008B51AD"/>
    <w:rsid w:val="008B6418"/>
    <w:rsid w:val="008B66F8"/>
    <w:rsid w:val="008B7389"/>
    <w:rsid w:val="008B7C5A"/>
    <w:rsid w:val="008C0466"/>
    <w:rsid w:val="008C1176"/>
    <w:rsid w:val="008C1198"/>
    <w:rsid w:val="008C1403"/>
    <w:rsid w:val="008C18ED"/>
    <w:rsid w:val="008C1EE3"/>
    <w:rsid w:val="008C1F5B"/>
    <w:rsid w:val="008C2249"/>
    <w:rsid w:val="008C250C"/>
    <w:rsid w:val="008C2A36"/>
    <w:rsid w:val="008C3C96"/>
    <w:rsid w:val="008C4372"/>
    <w:rsid w:val="008C64AC"/>
    <w:rsid w:val="008C68D7"/>
    <w:rsid w:val="008C6A10"/>
    <w:rsid w:val="008C771F"/>
    <w:rsid w:val="008D02B7"/>
    <w:rsid w:val="008D0C32"/>
    <w:rsid w:val="008D11A1"/>
    <w:rsid w:val="008D1459"/>
    <w:rsid w:val="008D1E78"/>
    <w:rsid w:val="008D2988"/>
    <w:rsid w:val="008D2A7D"/>
    <w:rsid w:val="008D4637"/>
    <w:rsid w:val="008D4A2F"/>
    <w:rsid w:val="008D52E9"/>
    <w:rsid w:val="008D5D96"/>
    <w:rsid w:val="008D63F5"/>
    <w:rsid w:val="008D64CE"/>
    <w:rsid w:val="008D6B5F"/>
    <w:rsid w:val="008D73AA"/>
    <w:rsid w:val="008D765F"/>
    <w:rsid w:val="008D7B54"/>
    <w:rsid w:val="008D7C6E"/>
    <w:rsid w:val="008D7CC3"/>
    <w:rsid w:val="008D7FDC"/>
    <w:rsid w:val="008E00BD"/>
    <w:rsid w:val="008E0204"/>
    <w:rsid w:val="008E0639"/>
    <w:rsid w:val="008E0718"/>
    <w:rsid w:val="008E1BE7"/>
    <w:rsid w:val="008E1C54"/>
    <w:rsid w:val="008E331E"/>
    <w:rsid w:val="008E3489"/>
    <w:rsid w:val="008E39D5"/>
    <w:rsid w:val="008E4829"/>
    <w:rsid w:val="008E51F5"/>
    <w:rsid w:val="008E54C4"/>
    <w:rsid w:val="008E601F"/>
    <w:rsid w:val="008E640A"/>
    <w:rsid w:val="008F030D"/>
    <w:rsid w:val="008F09C4"/>
    <w:rsid w:val="008F0B9D"/>
    <w:rsid w:val="008F0F28"/>
    <w:rsid w:val="008F108E"/>
    <w:rsid w:val="008F1BF7"/>
    <w:rsid w:val="008F2F2B"/>
    <w:rsid w:val="008F3EA6"/>
    <w:rsid w:val="008F3F88"/>
    <w:rsid w:val="008F40FD"/>
    <w:rsid w:val="008F4140"/>
    <w:rsid w:val="008F448F"/>
    <w:rsid w:val="008F50BA"/>
    <w:rsid w:val="008F52B8"/>
    <w:rsid w:val="008F5768"/>
    <w:rsid w:val="008F5A8F"/>
    <w:rsid w:val="008F5C24"/>
    <w:rsid w:val="008F68A0"/>
    <w:rsid w:val="008F6B41"/>
    <w:rsid w:val="008F6C8A"/>
    <w:rsid w:val="008F6E65"/>
    <w:rsid w:val="008F71B8"/>
    <w:rsid w:val="008F7B20"/>
    <w:rsid w:val="00900470"/>
    <w:rsid w:val="009006C5"/>
    <w:rsid w:val="00901B8A"/>
    <w:rsid w:val="00902C3F"/>
    <w:rsid w:val="00903259"/>
    <w:rsid w:val="00903298"/>
    <w:rsid w:val="009032F9"/>
    <w:rsid w:val="00903673"/>
    <w:rsid w:val="009036AA"/>
    <w:rsid w:val="0090383A"/>
    <w:rsid w:val="009047FE"/>
    <w:rsid w:val="009059B5"/>
    <w:rsid w:val="0090626C"/>
    <w:rsid w:val="00906C51"/>
    <w:rsid w:val="00906CB7"/>
    <w:rsid w:val="00907078"/>
    <w:rsid w:val="00910375"/>
    <w:rsid w:val="009107C8"/>
    <w:rsid w:val="009108B0"/>
    <w:rsid w:val="00910E30"/>
    <w:rsid w:val="00911151"/>
    <w:rsid w:val="009121E6"/>
    <w:rsid w:val="009135BF"/>
    <w:rsid w:val="009137F3"/>
    <w:rsid w:val="00913845"/>
    <w:rsid w:val="00913A12"/>
    <w:rsid w:val="00913BFE"/>
    <w:rsid w:val="0091441C"/>
    <w:rsid w:val="00914E4C"/>
    <w:rsid w:val="00915501"/>
    <w:rsid w:val="00915534"/>
    <w:rsid w:val="009167AA"/>
    <w:rsid w:val="00917170"/>
    <w:rsid w:val="00917CA8"/>
    <w:rsid w:val="00920667"/>
    <w:rsid w:val="00920A18"/>
    <w:rsid w:val="00920B95"/>
    <w:rsid w:val="00921396"/>
    <w:rsid w:val="009218F5"/>
    <w:rsid w:val="009219BB"/>
    <w:rsid w:val="00921A1E"/>
    <w:rsid w:val="009221E5"/>
    <w:rsid w:val="009229FD"/>
    <w:rsid w:val="00922E1F"/>
    <w:rsid w:val="00922E27"/>
    <w:rsid w:val="0092359E"/>
    <w:rsid w:val="00924B0F"/>
    <w:rsid w:val="00924DD3"/>
    <w:rsid w:val="00925053"/>
    <w:rsid w:val="00925742"/>
    <w:rsid w:val="00925876"/>
    <w:rsid w:val="009262AF"/>
    <w:rsid w:val="00926CC9"/>
    <w:rsid w:val="00926DE6"/>
    <w:rsid w:val="0092720A"/>
    <w:rsid w:val="009272D9"/>
    <w:rsid w:val="00927AB1"/>
    <w:rsid w:val="00927BD5"/>
    <w:rsid w:val="0093013D"/>
    <w:rsid w:val="0093078A"/>
    <w:rsid w:val="00930AE0"/>
    <w:rsid w:val="00930F26"/>
    <w:rsid w:val="00931095"/>
    <w:rsid w:val="009310EF"/>
    <w:rsid w:val="00932181"/>
    <w:rsid w:val="009329F2"/>
    <w:rsid w:val="00933205"/>
    <w:rsid w:val="009339A9"/>
    <w:rsid w:val="00933BA5"/>
    <w:rsid w:val="00933F64"/>
    <w:rsid w:val="009340C9"/>
    <w:rsid w:val="00934447"/>
    <w:rsid w:val="0093444D"/>
    <w:rsid w:val="00934943"/>
    <w:rsid w:val="009352B6"/>
    <w:rsid w:val="0093608C"/>
    <w:rsid w:val="009361A2"/>
    <w:rsid w:val="00936527"/>
    <w:rsid w:val="0093656D"/>
    <w:rsid w:val="00936F69"/>
    <w:rsid w:val="009372CA"/>
    <w:rsid w:val="0093735D"/>
    <w:rsid w:val="00937535"/>
    <w:rsid w:val="00937AB9"/>
    <w:rsid w:val="009403C7"/>
    <w:rsid w:val="00940CD0"/>
    <w:rsid w:val="00941571"/>
    <w:rsid w:val="00941AA2"/>
    <w:rsid w:val="009433E4"/>
    <w:rsid w:val="00943B7D"/>
    <w:rsid w:val="009458DD"/>
    <w:rsid w:val="00945ABC"/>
    <w:rsid w:val="00945C67"/>
    <w:rsid w:val="00946E3D"/>
    <w:rsid w:val="00947B02"/>
    <w:rsid w:val="00950072"/>
    <w:rsid w:val="009508DB"/>
    <w:rsid w:val="00950E69"/>
    <w:rsid w:val="00952329"/>
    <w:rsid w:val="00952C8D"/>
    <w:rsid w:val="0095355B"/>
    <w:rsid w:val="00953944"/>
    <w:rsid w:val="00954638"/>
    <w:rsid w:val="00955E3B"/>
    <w:rsid w:val="009576B3"/>
    <w:rsid w:val="009576E8"/>
    <w:rsid w:val="00957B22"/>
    <w:rsid w:val="00957F00"/>
    <w:rsid w:val="0096025A"/>
    <w:rsid w:val="00960783"/>
    <w:rsid w:val="009609CE"/>
    <w:rsid w:val="00962119"/>
    <w:rsid w:val="00962180"/>
    <w:rsid w:val="00962413"/>
    <w:rsid w:val="00962AB2"/>
    <w:rsid w:val="009640EB"/>
    <w:rsid w:val="009641D9"/>
    <w:rsid w:val="0096429C"/>
    <w:rsid w:val="00964F30"/>
    <w:rsid w:val="0096687E"/>
    <w:rsid w:val="00966FF2"/>
    <w:rsid w:val="00967967"/>
    <w:rsid w:val="009706F7"/>
    <w:rsid w:val="0097089F"/>
    <w:rsid w:val="009708C7"/>
    <w:rsid w:val="009709D6"/>
    <w:rsid w:val="00970ED4"/>
    <w:rsid w:val="00970F34"/>
    <w:rsid w:val="00972524"/>
    <w:rsid w:val="0097255A"/>
    <w:rsid w:val="0097256C"/>
    <w:rsid w:val="009738FD"/>
    <w:rsid w:val="00974261"/>
    <w:rsid w:val="0097464E"/>
    <w:rsid w:val="00974FAD"/>
    <w:rsid w:val="0097543C"/>
    <w:rsid w:val="009766D5"/>
    <w:rsid w:val="00977B12"/>
    <w:rsid w:val="00977BAB"/>
    <w:rsid w:val="00977EA5"/>
    <w:rsid w:val="009812A5"/>
    <w:rsid w:val="00981407"/>
    <w:rsid w:val="00981484"/>
    <w:rsid w:val="009816C6"/>
    <w:rsid w:val="009818C0"/>
    <w:rsid w:val="00981D96"/>
    <w:rsid w:val="00981F88"/>
    <w:rsid w:val="00982C73"/>
    <w:rsid w:val="00984295"/>
    <w:rsid w:val="0098452E"/>
    <w:rsid w:val="0098552B"/>
    <w:rsid w:val="00985A3D"/>
    <w:rsid w:val="00986F13"/>
    <w:rsid w:val="00986F4A"/>
    <w:rsid w:val="00987312"/>
    <w:rsid w:val="00990071"/>
    <w:rsid w:val="00990559"/>
    <w:rsid w:val="009910D2"/>
    <w:rsid w:val="00992499"/>
    <w:rsid w:val="00992523"/>
    <w:rsid w:val="00992E28"/>
    <w:rsid w:val="00993CA6"/>
    <w:rsid w:val="0099698F"/>
    <w:rsid w:val="00996AEF"/>
    <w:rsid w:val="00996BF5"/>
    <w:rsid w:val="009975C7"/>
    <w:rsid w:val="00997AD6"/>
    <w:rsid w:val="00997DED"/>
    <w:rsid w:val="009A058B"/>
    <w:rsid w:val="009A066F"/>
    <w:rsid w:val="009A1CD9"/>
    <w:rsid w:val="009A2CF5"/>
    <w:rsid w:val="009A398D"/>
    <w:rsid w:val="009A4468"/>
    <w:rsid w:val="009A4AAD"/>
    <w:rsid w:val="009A51C9"/>
    <w:rsid w:val="009A54C4"/>
    <w:rsid w:val="009A5AF7"/>
    <w:rsid w:val="009A7DCC"/>
    <w:rsid w:val="009B1B13"/>
    <w:rsid w:val="009B1E0B"/>
    <w:rsid w:val="009B20BE"/>
    <w:rsid w:val="009B3BD2"/>
    <w:rsid w:val="009B40F7"/>
    <w:rsid w:val="009B5130"/>
    <w:rsid w:val="009B55DD"/>
    <w:rsid w:val="009B63B4"/>
    <w:rsid w:val="009B643C"/>
    <w:rsid w:val="009B69A2"/>
    <w:rsid w:val="009B6D64"/>
    <w:rsid w:val="009B72C5"/>
    <w:rsid w:val="009B764E"/>
    <w:rsid w:val="009B7A03"/>
    <w:rsid w:val="009C0EDA"/>
    <w:rsid w:val="009C1E6B"/>
    <w:rsid w:val="009C28E6"/>
    <w:rsid w:val="009C31F8"/>
    <w:rsid w:val="009C32C3"/>
    <w:rsid w:val="009C3B77"/>
    <w:rsid w:val="009C3DDC"/>
    <w:rsid w:val="009C5A88"/>
    <w:rsid w:val="009C607D"/>
    <w:rsid w:val="009C63D5"/>
    <w:rsid w:val="009C6D38"/>
    <w:rsid w:val="009C72DC"/>
    <w:rsid w:val="009C7AFA"/>
    <w:rsid w:val="009D02E3"/>
    <w:rsid w:val="009D0D80"/>
    <w:rsid w:val="009D24A6"/>
    <w:rsid w:val="009D2AB8"/>
    <w:rsid w:val="009D2C71"/>
    <w:rsid w:val="009D3914"/>
    <w:rsid w:val="009D3D63"/>
    <w:rsid w:val="009D43BF"/>
    <w:rsid w:val="009D4921"/>
    <w:rsid w:val="009D50BB"/>
    <w:rsid w:val="009D5673"/>
    <w:rsid w:val="009D7710"/>
    <w:rsid w:val="009D7A5E"/>
    <w:rsid w:val="009E0169"/>
    <w:rsid w:val="009E03B4"/>
    <w:rsid w:val="009E0E67"/>
    <w:rsid w:val="009E13C5"/>
    <w:rsid w:val="009E15A8"/>
    <w:rsid w:val="009E2279"/>
    <w:rsid w:val="009E3512"/>
    <w:rsid w:val="009E3748"/>
    <w:rsid w:val="009E38F4"/>
    <w:rsid w:val="009E3CDE"/>
    <w:rsid w:val="009E3F2F"/>
    <w:rsid w:val="009E40DD"/>
    <w:rsid w:val="009E4759"/>
    <w:rsid w:val="009E49DD"/>
    <w:rsid w:val="009E4E42"/>
    <w:rsid w:val="009E6389"/>
    <w:rsid w:val="009E6464"/>
    <w:rsid w:val="009E6561"/>
    <w:rsid w:val="009E6E15"/>
    <w:rsid w:val="009E709D"/>
    <w:rsid w:val="009E71A5"/>
    <w:rsid w:val="009F0231"/>
    <w:rsid w:val="009F1055"/>
    <w:rsid w:val="009F1627"/>
    <w:rsid w:val="009F195B"/>
    <w:rsid w:val="009F2686"/>
    <w:rsid w:val="009F27B7"/>
    <w:rsid w:val="009F2F09"/>
    <w:rsid w:val="009F3849"/>
    <w:rsid w:val="009F4E0F"/>
    <w:rsid w:val="009F5C26"/>
    <w:rsid w:val="009F6043"/>
    <w:rsid w:val="009F638C"/>
    <w:rsid w:val="009F6DA0"/>
    <w:rsid w:val="009F70D4"/>
    <w:rsid w:val="009F7F4F"/>
    <w:rsid w:val="00A00108"/>
    <w:rsid w:val="00A00514"/>
    <w:rsid w:val="00A00587"/>
    <w:rsid w:val="00A00D12"/>
    <w:rsid w:val="00A01E66"/>
    <w:rsid w:val="00A01F6B"/>
    <w:rsid w:val="00A020F3"/>
    <w:rsid w:val="00A0413B"/>
    <w:rsid w:val="00A04B91"/>
    <w:rsid w:val="00A05413"/>
    <w:rsid w:val="00A05560"/>
    <w:rsid w:val="00A05634"/>
    <w:rsid w:val="00A05CA8"/>
    <w:rsid w:val="00A064E4"/>
    <w:rsid w:val="00A0698D"/>
    <w:rsid w:val="00A06F84"/>
    <w:rsid w:val="00A07852"/>
    <w:rsid w:val="00A07B83"/>
    <w:rsid w:val="00A07C8C"/>
    <w:rsid w:val="00A101A0"/>
    <w:rsid w:val="00A1028B"/>
    <w:rsid w:val="00A118C5"/>
    <w:rsid w:val="00A11C6D"/>
    <w:rsid w:val="00A12126"/>
    <w:rsid w:val="00A13EA6"/>
    <w:rsid w:val="00A14834"/>
    <w:rsid w:val="00A148D8"/>
    <w:rsid w:val="00A1493E"/>
    <w:rsid w:val="00A14A8A"/>
    <w:rsid w:val="00A16975"/>
    <w:rsid w:val="00A16B99"/>
    <w:rsid w:val="00A16E53"/>
    <w:rsid w:val="00A16FA2"/>
    <w:rsid w:val="00A17026"/>
    <w:rsid w:val="00A174FD"/>
    <w:rsid w:val="00A17795"/>
    <w:rsid w:val="00A17854"/>
    <w:rsid w:val="00A2036A"/>
    <w:rsid w:val="00A2063A"/>
    <w:rsid w:val="00A21C0D"/>
    <w:rsid w:val="00A21F66"/>
    <w:rsid w:val="00A2202B"/>
    <w:rsid w:val="00A22FE7"/>
    <w:rsid w:val="00A233FB"/>
    <w:rsid w:val="00A238BD"/>
    <w:rsid w:val="00A23FE2"/>
    <w:rsid w:val="00A24425"/>
    <w:rsid w:val="00A2496E"/>
    <w:rsid w:val="00A24A2A"/>
    <w:rsid w:val="00A25418"/>
    <w:rsid w:val="00A25B81"/>
    <w:rsid w:val="00A2633A"/>
    <w:rsid w:val="00A270D4"/>
    <w:rsid w:val="00A27F6B"/>
    <w:rsid w:val="00A300E1"/>
    <w:rsid w:val="00A31EA5"/>
    <w:rsid w:val="00A32000"/>
    <w:rsid w:val="00A32147"/>
    <w:rsid w:val="00A321FA"/>
    <w:rsid w:val="00A32486"/>
    <w:rsid w:val="00A32B9A"/>
    <w:rsid w:val="00A33C14"/>
    <w:rsid w:val="00A34C76"/>
    <w:rsid w:val="00A35474"/>
    <w:rsid w:val="00A35C34"/>
    <w:rsid w:val="00A36B8F"/>
    <w:rsid w:val="00A3717B"/>
    <w:rsid w:val="00A37F47"/>
    <w:rsid w:val="00A37F57"/>
    <w:rsid w:val="00A4042F"/>
    <w:rsid w:val="00A40674"/>
    <w:rsid w:val="00A41250"/>
    <w:rsid w:val="00A421A8"/>
    <w:rsid w:val="00A424F7"/>
    <w:rsid w:val="00A434D6"/>
    <w:rsid w:val="00A43987"/>
    <w:rsid w:val="00A43C87"/>
    <w:rsid w:val="00A43F21"/>
    <w:rsid w:val="00A43F60"/>
    <w:rsid w:val="00A44196"/>
    <w:rsid w:val="00A44727"/>
    <w:rsid w:val="00A449F9"/>
    <w:rsid w:val="00A44B52"/>
    <w:rsid w:val="00A44B91"/>
    <w:rsid w:val="00A46653"/>
    <w:rsid w:val="00A46A8E"/>
    <w:rsid w:val="00A50A42"/>
    <w:rsid w:val="00A51D41"/>
    <w:rsid w:val="00A52106"/>
    <w:rsid w:val="00A52884"/>
    <w:rsid w:val="00A537A7"/>
    <w:rsid w:val="00A53E98"/>
    <w:rsid w:val="00A55465"/>
    <w:rsid w:val="00A5572E"/>
    <w:rsid w:val="00A55F7C"/>
    <w:rsid w:val="00A5606D"/>
    <w:rsid w:val="00A56507"/>
    <w:rsid w:val="00A56B70"/>
    <w:rsid w:val="00A56F55"/>
    <w:rsid w:val="00A57079"/>
    <w:rsid w:val="00A57573"/>
    <w:rsid w:val="00A57896"/>
    <w:rsid w:val="00A60002"/>
    <w:rsid w:val="00A60B20"/>
    <w:rsid w:val="00A612B2"/>
    <w:rsid w:val="00A614EA"/>
    <w:rsid w:val="00A6203C"/>
    <w:rsid w:val="00A620F3"/>
    <w:rsid w:val="00A62E87"/>
    <w:rsid w:val="00A634C7"/>
    <w:rsid w:val="00A63996"/>
    <w:rsid w:val="00A641D7"/>
    <w:rsid w:val="00A644A2"/>
    <w:rsid w:val="00A65314"/>
    <w:rsid w:val="00A65A27"/>
    <w:rsid w:val="00A65B67"/>
    <w:rsid w:val="00A65F92"/>
    <w:rsid w:val="00A663DE"/>
    <w:rsid w:val="00A67117"/>
    <w:rsid w:val="00A67D65"/>
    <w:rsid w:val="00A7053F"/>
    <w:rsid w:val="00A70B21"/>
    <w:rsid w:val="00A7121F"/>
    <w:rsid w:val="00A716DB"/>
    <w:rsid w:val="00A725E2"/>
    <w:rsid w:val="00A727DA"/>
    <w:rsid w:val="00A727F5"/>
    <w:rsid w:val="00A72825"/>
    <w:rsid w:val="00A737C3"/>
    <w:rsid w:val="00A73B3C"/>
    <w:rsid w:val="00A7477B"/>
    <w:rsid w:val="00A75563"/>
    <w:rsid w:val="00A759F8"/>
    <w:rsid w:val="00A75D9C"/>
    <w:rsid w:val="00A75DE0"/>
    <w:rsid w:val="00A75F4E"/>
    <w:rsid w:val="00A769B4"/>
    <w:rsid w:val="00A76CD9"/>
    <w:rsid w:val="00A800DC"/>
    <w:rsid w:val="00A80953"/>
    <w:rsid w:val="00A821F2"/>
    <w:rsid w:val="00A82380"/>
    <w:rsid w:val="00A82AC1"/>
    <w:rsid w:val="00A82BC2"/>
    <w:rsid w:val="00A83E42"/>
    <w:rsid w:val="00A85D43"/>
    <w:rsid w:val="00A86E30"/>
    <w:rsid w:val="00A871AB"/>
    <w:rsid w:val="00A87977"/>
    <w:rsid w:val="00A90433"/>
    <w:rsid w:val="00A9092C"/>
    <w:rsid w:val="00A90FA2"/>
    <w:rsid w:val="00A911CF"/>
    <w:rsid w:val="00A9123E"/>
    <w:rsid w:val="00A91833"/>
    <w:rsid w:val="00A92682"/>
    <w:rsid w:val="00A928F4"/>
    <w:rsid w:val="00A94471"/>
    <w:rsid w:val="00A94B1E"/>
    <w:rsid w:val="00A94B21"/>
    <w:rsid w:val="00A94B5D"/>
    <w:rsid w:val="00A95253"/>
    <w:rsid w:val="00A95DBB"/>
    <w:rsid w:val="00A96004"/>
    <w:rsid w:val="00A96243"/>
    <w:rsid w:val="00A965EE"/>
    <w:rsid w:val="00A96F35"/>
    <w:rsid w:val="00A97624"/>
    <w:rsid w:val="00A97638"/>
    <w:rsid w:val="00AA10F4"/>
    <w:rsid w:val="00AA1382"/>
    <w:rsid w:val="00AA166F"/>
    <w:rsid w:val="00AA17BF"/>
    <w:rsid w:val="00AA1DD9"/>
    <w:rsid w:val="00AA1E1A"/>
    <w:rsid w:val="00AA315F"/>
    <w:rsid w:val="00AA34C3"/>
    <w:rsid w:val="00AA3796"/>
    <w:rsid w:val="00AA3920"/>
    <w:rsid w:val="00AA3A1B"/>
    <w:rsid w:val="00AA3A78"/>
    <w:rsid w:val="00AA3E47"/>
    <w:rsid w:val="00AA4482"/>
    <w:rsid w:val="00AA454E"/>
    <w:rsid w:val="00AA4629"/>
    <w:rsid w:val="00AA5208"/>
    <w:rsid w:val="00AA5877"/>
    <w:rsid w:val="00AA5C58"/>
    <w:rsid w:val="00AA6F30"/>
    <w:rsid w:val="00AA73F0"/>
    <w:rsid w:val="00AA7C6E"/>
    <w:rsid w:val="00AA7C7C"/>
    <w:rsid w:val="00AB0780"/>
    <w:rsid w:val="00AB2155"/>
    <w:rsid w:val="00AB2985"/>
    <w:rsid w:val="00AB2E68"/>
    <w:rsid w:val="00AB30FF"/>
    <w:rsid w:val="00AB4CAC"/>
    <w:rsid w:val="00AB51BC"/>
    <w:rsid w:val="00AB590F"/>
    <w:rsid w:val="00AB5D67"/>
    <w:rsid w:val="00AB623C"/>
    <w:rsid w:val="00AB65DD"/>
    <w:rsid w:val="00AB754C"/>
    <w:rsid w:val="00AB757A"/>
    <w:rsid w:val="00AB78E3"/>
    <w:rsid w:val="00AB7E13"/>
    <w:rsid w:val="00AB7E6E"/>
    <w:rsid w:val="00AB7F1A"/>
    <w:rsid w:val="00AC09C7"/>
    <w:rsid w:val="00AC1044"/>
    <w:rsid w:val="00AC1477"/>
    <w:rsid w:val="00AC280B"/>
    <w:rsid w:val="00AC44EA"/>
    <w:rsid w:val="00AC50E5"/>
    <w:rsid w:val="00AC5271"/>
    <w:rsid w:val="00AC5B0B"/>
    <w:rsid w:val="00AC5B65"/>
    <w:rsid w:val="00AC6FFC"/>
    <w:rsid w:val="00AC7CC4"/>
    <w:rsid w:val="00AD0572"/>
    <w:rsid w:val="00AD08A4"/>
    <w:rsid w:val="00AD16AC"/>
    <w:rsid w:val="00AD2771"/>
    <w:rsid w:val="00AD283A"/>
    <w:rsid w:val="00AD42E0"/>
    <w:rsid w:val="00AD4801"/>
    <w:rsid w:val="00AD4D08"/>
    <w:rsid w:val="00AD5131"/>
    <w:rsid w:val="00AD5BE7"/>
    <w:rsid w:val="00AD5C3B"/>
    <w:rsid w:val="00AD671C"/>
    <w:rsid w:val="00AD68C0"/>
    <w:rsid w:val="00AE046F"/>
    <w:rsid w:val="00AE1977"/>
    <w:rsid w:val="00AE1CA7"/>
    <w:rsid w:val="00AE1F63"/>
    <w:rsid w:val="00AE2194"/>
    <w:rsid w:val="00AE2C6A"/>
    <w:rsid w:val="00AE3C6B"/>
    <w:rsid w:val="00AE3E6E"/>
    <w:rsid w:val="00AE3F9E"/>
    <w:rsid w:val="00AE461E"/>
    <w:rsid w:val="00AE47F8"/>
    <w:rsid w:val="00AE4C23"/>
    <w:rsid w:val="00AE6461"/>
    <w:rsid w:val="00AE690A"/>
    <w:rsid w:val="00AE6A1A"/>
    <w:rsid w:val="00AE79CE"/>
    <w:rsid w:val="00AE7BF6"/>
    <w:rsid w:val="00AF0F73"/>
    <w:rsid w:val="00AF140D"/>
    <w:rsid w:val="00AF173C"/>
    <w:rsid w:val="00AF1B2E"/>
    <w:rsid w:val="00AF1F2B"/>
    <w:rsid w:val="00AF1F97"/>
    <w:rsid w:val="00AF313F"/>
    <w:rsid w:val="00AF32DA"/>
    <w:rsid w:val="00AF3586"/>
    <w:rsid w:val="00AF3D4D"/>
    <w:rsid w:val="00AF44DF"/>
    <w:rsid w:val="00AF4504"/>
    <w:rsid w:val="00AF4577"/>
    <w:rsid w:val="00AF4836"/>
    <w:rsid w:val="00AF4B65"/>
    <w:rsid w:val="00AF4D41"/>
    <w:rsid w:val="00AF4DED"/>
    <w:rsid w:val="00AF5430"/>
    <w:rsid w:val="00AF5516"/>
    <w:rsid w:val="00AF5D2D"/>
    <w:rsid w:val="00AF5DCB"/>
    <w:rsid w:val="00AF5F7E"/>
    <w:rsid w:val="00AF6AC7"/>
    <w:rsid w:val="00AF7678"/>
    <w:rsid w:val="00AF78B4"/>
    <w:rsid w:val="00B00A9E"/>
    <w:rsid w:val="00B018E5"/>
    <w:rsid w:val="00B020E7"/>
    <w:rsid w:val="00B03F53"/>
    <w:rsid w:val="00B04140"/>
    <w:rsid w:val="00B04C63"/>
    <w:rsid w:val="00B04F45"/>
    <w:rsid w:val="00B05555"/>
    <w:rsid w:val="00B05EDC"/>
    <w:rsid w:val="00B07345"/>
    <w:rsid w:val="00B074EC"/>
    <w:rsid w:val="00B101D6"/>
    <w:rsid w:val="00B105B6"/>
    <w:rsid w:val="00B10A90"/>
    <w:rsid w:val="00B10E90"/>
    <w:rsid w:val="00B1106C"/>
    <w:rsid w:val="00B11333"/>
    <w:rsid w:val="00B11CF9"/>
    <w:rsid w:val="00B1288D"/>
    <w:rsid w:val="00B153DC"/>
    <w:rsid w:val="00B17CFA"/>
    <w:rsid w:val="00B20129"/>
    <w:rsid w:val="00B2060A"/>
    <w:rsid w:val="00B20675"/>
    <w:rsid w:val="00B21172"/>
    <w:rsid w:val="00B2151E"/>
    <w:rsid w:val="00B2165F"/>
    <w:rsid w:val="00B225A1"/>
    <w:rsid w:val="00B22D4B"/>
    <w:rsid w:val="00B2310E"/>
    <w:rsid w:val="00B231E9"/>
    <w:rsid w:val="00B237F1"/>
    <w:rsid w:val="00B24085"/>
    <w:rsid w:val="00B241B8"/>
    <w:rsid w:val="00B2451E"/>
    <w:rsid w:val="00B250FB"/>
    <w:rsid w:val="00B2587A"/>
    <w:rsid w:val="00B25DBB"/>
    <w:rsid w:val="00B268F6"/>
    <w:rsid w:val="00B27BC5"/>
    <w:rsid w:val="00B30B6F"/>
    <w:rsid w:val="00B30F15"/>
    <w:rsid w:val="00B31BDC"/>
    <w:rsid w:val="00B321CD"/>
    <w:rsid w:val="00B3262D"/>
    <w:rsid w:val="00B32943"/>
    <w:rsid w:val="00B33940"/>
    <w:rsid w:val="00B34088"/>
    <w:rsid w:val="00B34443"/>
    <w:rsid w:val="00B34561"/>
    <w:rsid w:val="00B34799"/>
    <w:rsid w:val="00B34EB2"/>
    <w:rsid w:val="00B3596C"/>
    <w:rsid w:val="00B35D32"/>
    <w:rsid w:val="00B36227"/>
    <w:rsid w:val="00B364B5"/>
    <w:rsid w:val="00B3652F"/>
    <w:rsid w:val="00B36980"/>
    <w:rsid w:val="00B3763B"/>
    <w:rsid w:val="00B401CB"/>
    <w:rsid w:val="00B410E1"/>
    <w:rsid w:val="00B413C8"/>
    <w:rsid w:val="00B419FB"/>
    <w:rsid w:val="00B41EE6"/>
    <w:rsid w:val="00B422A6"/>
    <w:rsid w:val="00B42948"/>
    <w:rsid w:val="00B42FDF"/>
    <w:rsid w:val="00B431FB"/>
    <w:rsid w:val="00B4415E"/>
    <w:rsid w:val="00B44314"/>
    <w:rsid w:val="00B44716"/>
    <w:rsid w:val="00B44AA2"/>
    <w:rsid w:val="00B455CB"/>
    <w:rsid w:val="00B45BEE"/>
    <w:rsid w:val="00B45CEC"/>
    <w:rsid w:val="00B461FF"/>
    <w:rsid w:val="00B46378"/>
    <w:rsid w:val="00B4678B"/>
    <w:rsid w:val="00B46B02"/>
    <w:rsid w:val="00B47CC0"/>
    <w:rsid w:val="00B50546"/>
    <w:rsid w:val="00B510AE"/>
    <w:rsid w:val="00B5190E"/>
    <w:rsid w:val="00B52719"/>
    <w:rsid w:val="00B5272F"/>
    <w:rsid w:val="00B528F7"/>
    <w:rsid w:val="00B529AE"/>
    <w:rsid w:val="00B52F72"/>
    <w:rsid w:val="00B5311A"/>
    <w:rsid w:val="00B543EE"/>
    <w:rsid w:val="00B54F2F"/>
    <w:rsid w:val="00B57828"/>
    <w:rsid w:val="00B57E8F"/>
    <w:rsid w:val="00B60757"/>
    <w:rsid w:val="00B611BA"/>
    <w:rsid w:val="00B6355B"/>
    <w:rsid w:val="00B6406C"/>
    <w:rsid w:val="00B655B2"/>
    <w:rsid w:val="00B66183"/>
    <w:rsid w:val="00B66E71"/>
    <w:rsid w:val="00B70734"/>
    <w:rsid w:val="00B70B94"/>
    <w:rsid w:val="00B70C50"/>
    <w:rsid w:val="00B71B84"/>
    <w:rsid w:val="00B71F1F"/>
    <w:rsid w:val="00B71FB1"/>
    <w:rsid w:val="00B73147"/>
    <w:rsid w:val="00B73E7D"/>
    <w:rsid w:val="00B74C7F"/>
    <w:rsid w:val="00B751FA"/>
    <w:rsid w:val="00B7522F"/>
    <w:rsid w:val="00B75734"/>
    <w:rsid w:val="00B75D96"/>
    <w:rsid w:val="00B77357"/>
    <w:rsid w:val="00B778C5"/>
    <w:rsid w:val="00B8019B"/>
    <w:rsid w:val="00B81292"/>
    <w:rsid w:val="00B81872"/>
    <w:rsid w:val="00B8199B"/>
    <w:rsid w:val="00B81CA5"/>
    <w:rsid w:val="00B829DF"/>
    <w:rsid w:val="00B832C8"/>
    <w:rsid w:val="00B845DC"/>
    <w:rsid w:val="00B84913"/>
    <w:rsid w:val="00B8493A"/>
    <w:rsid w:val="00B85A44"/>
    <w:rsid w:val="00B85D95"/>
    <w:rsid w:val="00B87305"/>
    <w:rsid w:val="00B8769D"/>
    <w:rsid w:val="00B87737"/>
    <w:rsid w:val="00B87815"/>
    <w:rsid w:val="00B8784D"/>
    <w:rsid w:val="00B91EA7"/>
    <w:rsid w:val="00B921D6"/>
    <w:rsid w:val="00B921F0"/>
    <w:rsid w:val="00B925EB"/>
    <w:rsid w:val="00B92D9D"/>
    <w:rsid w:val="00B93190"/>
    <w:rsid w:val="00B934BD"/>
    <w:rsid w:val="00B93802"/>
    <w:rsid w:val="00B93C9F"/>
    <w:rsid w:val="00B946F8"/>
    <w:rsid w:val="00B947CD"/>
    <w:rsid w:val="00B94AC3"/>
    <w:rsid w:val="00B94BFF"/>
    <w:rsid w:val="00B94C5F"/>
    <w:rsid w:val="00B955F1"/>
    <w:rsid w:val="00B95C10"/>
    <w:rsid w:val="00B961D0"/>
    <w:rsid w:val="00B961F3"/>
    <w:rsid w:val="00B96C86"/>
    <w:rsid w:val="00B96D9E"/>
    <w:rsid w:val="00B97227"/>
    <w:rsid w:val="00B974A5"/>
    <w:rsid w:val="00B97762"/>
    <w:rsid w:val="00BA07A3"/>
    <w:rsid w:val="00BA12E2"/>
    <w:rsid w:val="00BA1723"/>
    <w:rsid w:val="00BA1C63"/>
    <w:rsid w:val="00BA2643"/>
    <w:rsid w:val="00BA2677"/>
    <w:rsid w:val="00BA2902"/>
    <w:rsid w:val="00BA2E68"/>
    <w:rsid w:val="00BA2E95"/>
    <w:rsid w:val="00BA3397"/>
    <w:rsid w:val="00BA4B95"/>
    <w:rsid w:val="00BA4C0E"/>
    <w:rsid w:val="00BA656F"/>
    <w:rsid w:val="00BA6752"/>
    <w:rsid w:val="00BA70F8"/>
    <w:rsid w:val="00BA7E38"/>
    <w:rsid w:val="00BA7FBE"/>
    <w:rsid w:val="00BB0276"/>
    <w:rsid w:val="00BB0BE7"/>
    <w:rsid w:val="00BB0C0D"/>
    <w:rsid w:val="00BB16A5"/>
    <w:rsid w:val="00BB29F5"/>
    <w:rsid w:val="00BB2D47"/>
    <w:rsid w:val="00BB35ED"/>
    <w:rsid w:val="00BB3FC3"/>
    <w:rsid w:val="00BB422E"/>
    <w:rsid w:val="00BB435C"/>
    <w:rsid w:val="00BB4D26"/>
    <w:rsid w:val="00BB621A"/>
    <w:rsid w:val="00BB6C4F"/>
    <w:rsid w:val="00BB6DFF"/>
    <w:rsid w:val="00BB7814"/>
    <w:rsid w:val="00BC1432"/>
    <w:rsid w:val="00BC153A"/>
    <w:rsid w:val="00BC1684"/>
    <w:rsid w:val="00BC17FD"/>
    <w:rsid w:val="00BC2954"/>
    <w:rsid w:val="00BC2B59"/>
    <w:rsid w:val="00BC3054"/>
    <w:rsid w:val="00BC3245"/>
    <w:rsid w:val="00BC3583"/>
    <w:rsid w:val="00BC39F4"/>
    <w:rsid w:val="00BC3CBE"/>
    <w:rsid w:val="00BC4015"/>
    <w:rsid w:val="00BC4931"/>
    <w:rsid w:val="00BC4C12"/>
    <w:rsid w:val="00BC59E5"/>
    <w:rsid w:val="00BC7A2E"/>
    <w:rsid w:val="00BC7BD5"/>
    <w:rsid w:val="00BD055F"/>
    <w:rsid w:val="00BD0623"/>
    <w:rsid w:val="00BD090C"/>
    <w:rsid w:val="00BD1296"/>
    <w:rsid w:val="00BD12DB"/>
    <w:rsid w:val="00BD1671"/>
    <w:rsid w:val="00BD16C4"/>
    <w:rsid w:val="00BD23E8"/>
    <w:rsid w:val="00BD2761"/>
    <w:rsid w:val="00BD2B3B"/>
    <w:rsid w:val="00BD2CEB"/>
    <w:rsid w:val="00BD2EC2"/>
    <w:rsid w:val="00BD3B9A"/>
    <w:rsid w:val="00BD53FD"/>
    <w:rsid w:val="00BD5AB9"/>
    <w:rsid w:val="00BD615F"/>
    <w:rsid w:val="00BE0165"/>
    <w:rsid w:val="00BE0582"/>
    <w:rsid w:val="00BE0B3C"/>
    <w:rsid w:val="00BE0BB8"/>
    <w:rsid w:val="00BE11C6"/>
    <w:rsid w:val="00BE24EB"/>
    <w:rsid w:val="00BE3E29"/>
    <w:rsid w:val="00BE4371"/>
    <w:rsid w:val="00BE519A"/>
    <w:rsid w:val="00BE522F"/>
    <w:rsid w:val="00BE5608"/>
    <w:rsid w:val="00BE5C28"/>
    <w:rsid w:val="00BE5D66"/>
    <w:rsid w:val="00BE64D9"/>
    <w:rsid w:val="00BE6C2A"/>
    <w:rsid w:val="00BE7209"/>
    <w:rsid w:val="00BE73CA"/>
    <w:rsid w:val="00BE7861"/>
    <w:rsid w:val="00BE7D14"/>
    <w:rsid w:val="00BE7F14"/>
    <w:rsid w:val="00BF0178"/>
    <w:rsid w:val="00BF072C"/>
    <w:rsid w:val="00BF08EB"/>
    <w:rsid w:val="00BF1581"/>
    <w:rsid w:val="00BF181E"/>
    <w:rsid w:val="00BF1EDC"/>
    <w:rsid w:val="00BF2C94"/>
    <w:rsid w:val="00BF2CD4"/>
    <w:rsid w:val="00BF3385"/>
    <w:rsid w:val="00BF45B8"/>
    <w:rsid w:val="00BF60E6"/>
    <w:rsid w:val="00BF6893"/>
    <w:rsid w:val="00BF6B2C"/>
    <w:rsid w:val="00BF7E86"/>
    <w:rsid w:val="00C00CCD"/>
    <w:rsid w:val="00C0128E"/>
    <w:rsid w:val="00C012F2"/>
    <w:rsid w:val="00C0189A"/>
    <w:rsid w:val="00C01D00"/>
    <w:rsid w:val="00C020D8"/>
    <w:rsid w:val="00C024AE"/>
    <w:rsid w:val="00C02CEE"/>
    <w:rsid w:val="00C04225"/>
    <w:rsid w:val="00C04EB2"/>
    <w:rsid w:val="00C050F5"/>
    <w:rsid w:val="00C05963"/>
    <w:rsid w:val="00C06180"/>
    <w:rsid w:val="00C0758E"/>
    <w:rsid w:val="00C108CE"/>
    <w:rsid w:val="00C10FE8"/>
    <w:rsid w:val="00C11411"/>
    <w:rsid w:val="00C11903"/>
    <w:rsid w:val="00C12040"/>
    <w:rsid w:val="00C127F5"/>
    <w:rsid w:val="00C130CA"/>
    <w:rsid w:val="00C134D5"/>
    <w:rsid w:val="00C136E8"/>
    <w:rsid w:val="00C13D48"/>
    <w:rsid w:val="00C14910"/>
    <w:rsid w:val="00C14982"/>
    <w:rsid w:val="00C14A89"/>
    <w:rsid w:val="00C1559E"/>
    <w:rsid w:val="00C1612C"/>
    <w:rsid w:val="00C1663A"/>
    <w:rsid w:val="00C168A3"/>
    <w:rsid w:val="00C17207"/>
    <w:rsid w:val="00C17884"/>
    <w:rsid w:val="00C20D52"/>
    <w:rsid w:val="00C20D58"/>
    <w:rsid w:val="00C21EC5"/>
    <w:rsid w:val="00C23131"/>
    <w:rsid w:val="00C23289"/>
    <w:rsid w:val="00C23A59"/>
    <w:rsid w:val="00C23D9E"/>
    <w:rsid w:val="00C2420C"/>
    <w:rsid w:val="00C24A27"/>
    <w:rsid w:val="00C2508D"/>
    <w:rsid w:val="00C250E1"/>
    <w:rsid w:val="00C25D6F"/>
    <w:rsid w:val="00C264B3"/>
    <w:rsid w:val="00C26643"/>
    <w:rsid w:val="00C26BE4"/>
    <w:rsid w:val="00C27E22"/>
    <w:rsid w:val="00C307E2"/>
    <w:rsid w:val="00C30FDF"/>
    <w:rsid w:val="00C32628"/>
    <w:rsid w:val="00C33486"/>
    <w:rsid w:val="00C33591"/>
    <w:rsid w:val="00C33726"/>
    <w:rsid w:val="00C33D77"/>
    <w:rsid w:val="00C342F3"/>
    <w:rsid w:val="00C34767"/>
    <w:rsid w:val="00C347B7"/>
    <w:rsid w:val="00C34E4E"/>
    <w:rsid w:val="00C357CC"/>
    <w:rsid w:val="00C36361"/>
    <w:rsid w:val="00C364F9"/>
    <w:rsid w:val="00C367D0"/>
    <w:rsid w:val="00C36EF8"/>
    <w:rsid w:val="00C376AB"/>
    <w:rsid w:val="00C37A93"/>
    <w:rsid w:val="00C40D85"/>
    <w:rsid w:val="00C4118D"/>
    <w:rsid w:val="00C411C6"/>
    <w:rsid w:val="00C412D2"/>
    <w:rsid w:val="00C4263A"/>
    <w:rsid w:val="00C42AE2"/>
    <w:rsid w:val="00C43FD2"/>
    <w:rsid w:val="00C44452"/>
    <w:rsid w:val="00C44AD2"/>
    <w:rsid w:val="00C45442"/>
    <w:rsid w:val="00C45845"/>
    <w:rsid w:val="00C465A7"/>
    <w:rsid w:val="00C46A7C"/>
    <w:rsid w:val="00C46F75"/>
    <w:rsid w:val="00C470D0"/>
    <w:rsid w:val="00C471D2"/>
    <w:rsid w:val="00C47F0C"/>
    <w:rsid w:val="00C500B6"/>
    <w:rsid w:val="00C50335"/>
    <w:rsid w:val="00C50966"/>
    <w:rsid w:val="00C50E4F"/>
    <w:rsid w:val="00C51527"/>
    <w:rsid w:val="00C517C1"/>
    <w:rsid w:val="00C5230C"/>
    <w:rsid w:val="00C5233D"/>
    <w:rsid w:val="00C52953"/>
    <w:rsid w:val="00C52D45"/>
    <w:rsid w:val="00C53BA3"/>
    <w:rsid w:val="00C53E24"/>
    <w:rsid w:val="00C53EA0"/>
    <w:rsid w:val="00C54FA7"/>
    <w:rsid w:val="00C55432"/>
    <w:rsid w:val="00C555E7"/>
    <w:rsid w:val="00C56026"/>
    <w:rsid w:val="00C56524"/>
    <w:rsid w:val="00C566DA"/>
    <w:rsid w:val="00C602F1"/>
    <w:rsid w:val="00C60D6D"/>
    <w:rsid w:val="00C61732"/>
    <w:rsid w:val="00C618C1"/>
    <w:rsid w:val="00C63500"/>
    <w:rsid w:val="00C63876"/>
    <w:rsid w:val="00C640F2"/>
    <w:rsid w:val="00C64155"/>
    <w:rsid w:val="00C6471D"/>
    <w:rsid w:val="00C649AA"/>
    <w:rsid w:val="00C6518D"/>
    <w:rsid w:val="00C65467"/>
    <w:rsid w:val="00C655DC"/>
    <w:rsid w:val="00C6577A"/>
    <w:rsid w:val="00C65B2D"/>
    <w:rsid w:val="00C65EFF"/>
    <w:rsid w:val="00C669A9"/>
    <w:rsid w:val="00C66E4B"/>
    <w:rsid w:val="00C67130"/>
    <w:rsid w:val="00C6777A"/>
    <w:rsid w:val="00C7000B"/>
    <w:rsid w:val="00C70B28"/>
    <w:rsid w:val="00C71031"/>
    <w:rsid w:val="00C7206E"/>
    <w:rsid w:val="00C72483"/>
    <w:rsid w:val="00C73C37"/>
    <w:rsid w:val="00C741B6"/>
    <w:rsid w:val="00C747CC"/>
    <w:rsid w:val="00C74DBE"/>
    <w:rsid w:val="00C76102"/>
    <w:rsid w:val="00C7614D"/>
    <w:rsid w:val="00C771CB"/>
    <w:rsid w:val="00C77252"/>
    <w:rsid w:val="00C779F4"/>
    <w:rsid w:val="00C82358"/>
    <w:rsid w:val="00C823CE"/>
    <w:rsid w:val="00C83844"/>
    <w:rsid w:val="00C8404F"/>
    <w:rsid w:val="00C84827"/>
    <w:rsid w:val="00C84A05"/>
    <w:rsid w:val="00C84AFD"/>
    <w:rsid w:val="00C850B9"/>
    <w:rsid w:val="00C86598"/>
    <w:rsid w:val="00C86A61"/>
    <w:rsid w:val="00C86A63"/>
    <w:rsid w:val="00C86C30"/>
    <w:rsid w:val="00C873AE"/>
    <w:rsid w:val="00C87F61"/>
    <w:rsid w:val="00C90008"/>
    <w:rsid w:val="00C9016C"/>
    <w:rsid w:val="00C910FE"/>
    <w:rsid w:val="00C911D4"/>
    <w:rsid w:val="00C91A69"/>
    <w:rsid w:val="00C91ABA"/>
    <w:rsid w:val="00C91E92"/>
    <w:rsid w:val="00C92374"/>
    <w:rsid w:val="00C92CB9"/>
    <w:rsid w:val="00C92CE1"/>
    <w:rsid w:val="00C93C97"/>
    <w:rsid w:val="00C93DA5"/>
    <w:rsid w:val="00C93DED"/>
    <w:rsid w:val="00C94788"/>
    <w:rsid w:val="00C94C8F"/>
    <w:rsid w:val="00C95034"/>
    <w:rsid w:val="00C95C22"/>
    <w:rsid w:val="00C95E68"/>
    <w:rsid w:val="00C96584"/>
    <w:rsid w:val="00C97DEA"/>
    <w:rsid w:val="00CA0A69"/>
    <w:rsid w:val="00CA0A81"/>
    <w:rsid w:val="00CA180E"/>
    <w:rsid w:val="00CA24D6"/>
    <w:rsid w:val="00CA27EC"/>
    <w:rsid w:val="00CA3144"/>
    <w:rsid w:val="00CA3997"/>
    <w:rsid w:val="00CA3C99"/>
    <w:rsid w:val="00CA41BA"/>
    <w:rsid w:val="00CA4D97"/>
    <w:rsid w:val="00CA4F91"/>
    <w:rsid w:val="00CA5198"/>
    <w:rsid w:val="00CA5360"/>
    <w:rsid w:val="00CA5502"/>
    <w:rsid w:val="00CA68FC"/>
    <w:rsid w:val="00CA7362"/>
    <w:rsid w:val="00CA789B"/>
    <w:rsid w:val="00CA7F04"/>
    <w:rsid w:val="00CB017F"/>
    <w:rsid w:val="00CB064B"/>
    <w:rsid w:val="00CB1ADF"/>
    <w:rsid w:val="00CB34C5"/>
    <w:rsid w:val="00CB395F"/>
    <w:rsid w:val="00CB3FB2"/>
    <w:rsid w:val="00CB416B"/>
    <w:rsid w:val="00CB4528"/>
    <w:rsid w:val="00CB4971"/>
    <w:rsid w:val="00CB4A29"/>
    <w:rsid w:val="00CB4DCE"/>
    <w:rsid w:val="00CB696E"/>
    <w:rsid w:val="00CB7376"/>
    <w:rsid w:val="00CB7472"/>
    <w:rsid w:val="00CB7C6F"/>
    <w:rsid w:val="00CB7F06"/>
    <w:rsid w:val="00CC04EA"/>
    <w:rsid w:val="00CC0834"/>
    <w:rsid w:val="00CC0DDE"/>
    <w:rsid w:val="00CC1239"/>
    <w:rsid w:val="00CC14D2"/>
    <w:rsid w:val="00CC1955"/>
    <w:rsid w:val="00CC2475"/>
    <w:rsid w:val="00CC289E"/>
    <w:rsid w:val="00CC2D29"/>
    <w:rsid w:val="00CC468B"/>
    <w:rsid w:val="00CC57CB"/>
    <w:rsid w:val="00CC5C90"/>
    <w:rsid w:val="00CC5EAA"/>
    <w:rsid w:val="00CC64E3"/>
    <w:rsid w:val="00CC6AD2"/>
    <w:rsid w:val="00CC6F5F"/>
    <w:rsid w:val="00CC7510"/>
    <w:rsid w:val="00CD0591"/>
    <w:rsid w:val="00CD0949"/>
    <w:rsid w:val="00CD0A64"/>
    <w:rsid w:val="00CD19BB"/>
    <w:rsid w:val="00CD1FED"/>
    <w:rsid w:val="00CD22BD"/>
    <w:rsid w:val="00CD2B05"/>
    <w:rsid w:val="00CD3586"/>
    <w:rsid w:val="00CD375D"/>
    <w:rsid w:val="00CD3FDC"/>
    <w:rsid w:val="00CD5AD7"/>
    <w:rsid w:val="00CD6915"/>
    <w:rsid w:val="00CE09E0"/>
    <w:rsid w:val="00CE1529"/>
    <w:rsid w:val="00CE15C4"/>
    <w:rsid w:val="00CE1FBA"/>
    <w:rsid w:val="00CE25A9"/>
    <w:rsid w:val="00CE2D22"/>
    <w:rsid w:val="00CE2F30"/>
    <w:rsid w:val="00CE30E4"/>
    <w:rsid w:val="00CE3959"/>
    <w:rsid w:val="00CE3CE5"/>
    <w:rsid w:val="00CE437D"/>
    <w:rsid w:val="00CE4812"/>
    <w:rsid w:val="00CE6095"/>
    <w:rsid w:val="00CE6166"/>
    <w:rsid w:val="00CE6662"/>
    <w:rsid w:val="00CE6A03"/>
    <w:rsid w:val="00CE6D32"/>
    <w:rsid w:val="00CE6F3D"/>
    <w:rsid w:val="00CE71BB"/>
    <w:rsid w:val="00CE7AAA"/>
    <w:rsid w:val="00CF04B6"/>
    <w:rsid w:val="00CF0705"/>
    <w:rsid w:val="00CF0EA2"/>
    <w:rsid w:val="00CF100C"/>
    <w:rsid w:val="00CF156B"/>
    <w:rsid w:val="00CF18B9"/>
    <w:rsid w:val="00CF1E3C"/>
    <w:rsid w:val="00CF1FBD"/>
    <w:rsid w:val="00CF27E4"/>
    <w:rsid w:val="00CF348B"/>
    <w:rsid w:val="00CF36A8"/>
    <w:rsid w:val="00CF5117"/>
    <w:rsid w:val="00CF5D5A"/>
    <w:rsid w:val="00CF6617"/>
    <w:rsid w:val="00CF6696"/>
    <w:rsid w:val="00CF6712"/>
    <w:rsid w:val="00CF6F27"/>
    <w:rsid w:val="00CF71B8"/>
    <w:rsid w:val="00CF7213"/>
    <w:rsid w:val="00D00059"/>
    <w:rsid w:val="00D01132"/>
    <w:rsid w:val="00D011E4"/>
    <w:rsid w:val="00D01821"/>
    <w:rsid w:val="00D01EE7"/>
    <w:rsid w:val="00D02584"/>
    <w:rsid w:val="00D04164"/>
    <w:rsid w:val="00D0453E"/>
    <w:rsid w:val="00D04B1B"/>
    <w:rsid w:val="00D056E5"/>
    <w:rsid w:val="00D059E8"/>
    <w:rsid w:val="00D06025"/>
    <w:rsid w:val="00D062D8"/>
    <w:rsid w:val="00D074F6"/>
    <w:rsid w:val="00D07979"/>
    <w:rsid w:val="00D07BFC"/>
    <w:rsid w:val="00D10963"/>
    <w:rsid w:val="00D118E2"/>
    <w:rsid w:val="00D11C1F"/>
    <w:rsid w:val="00D12178"/>
    <w:rsid w:val="00D12640"/>
    <w:rsid w:val="00D127D7"/>
    <w:rsid w:val="00D12BDE"/>
    <w:rsid w:val="00D13C95"/>
    <w:rsid w:val="00D14968"/>
    <w:rsid w:val="00D14D13"/>
    <w:rsid w:val="00D15A08"/>
    <w:rsid w:val="00D166B4"/>
    <w:rsid w:val="00D16B61"/>
    <w:rsid w:val="00D16F15"/>
    <w:rsid w:val="00D1758B"/>
    <w:rsid w:val="00D20827"/>
    <w:rsid w:val="00D20BDB"/>
    <w:rsid w:val="00D210EF"/>
    <w:rsid w:val="00D21305"/>
    <w:rsid w:val="00D2191F"/>
    <w:rsid w:val="00D22A99"/>
    <w:rsid w:val="00D22DDF"/>
    <w:rsid w:val="00D230E6"/>
    <w:rsid w:val="00D23656"/>
    <w:rsid w:val="00D23C47"/>
    <w:rsid w:val="00D23F88"/>
    <w:rsid w:val="00D24331"/>
    <w:rsid w:val="00D246E9"/>
    <w:rsid w:val="00D25221"/>
    <w:rsid w:val="00D25BBF"/>
    <w:rsid w:val="00D261F5"/>
    <w:rsid w:val="00D26652"/>
    <w:rsid w:val="00D27561"/>
    <w:rsid w:val="00D3029D"/>
    <w:rsid w:val="00D30446"/>
    <w:rsid w:val="00D3063F"/>
    <w:rsid w:val="00D310F9"/>
    <w:rsid w:val="00D319FC"/>
    <w:rsid w:val="00D32D1A"/>
    <w:rsid w:val="00D32E1E"/>
    <w:rsid w:val="00D33600"/>
    <w:rsid w:val="00D33E80"/>
    <w:rsid w:val="00D360BA"/>
    <w:rsid w:val="00D36A3B"/>
    <w:rsid w:val="00D3723E"/>
    <w:rsid w:val="00D372C3"/>
    <w:rsid w:val="00D40266"/>
    <w:rsid w:val="00D40E2E"/>
    <w:rsid w:val="00D4202E"/>
    <w:rsid w:val="00D44A7C"/>
    <w:rsid w:val="00D44AAF"/>
    <w:rsid w:val="00D45D6D"/>
    <w:rsid w:val="00D45DC1"/>
    <w:rsid w:val="00D4663D"/>
    <w:rsid w:val="00D46A5A"/>
    <w:rsid w:val="00D50338"/>
    <w:rsid w:val="00D50E64"/>
    <w:rsid w:val="00D51604"/>
    <w:rsid w:val="00D5195E"/>
    <w:rsid w:val="00D51C1A"/>
    <w:rsid w:val="00D51F62"/>
    <w:rsid w:val="00D52237"/>
    <w:rsid w:val="00D52B51"/>
    <w:rsid w:val="00D52CA3"/>
    <w:rsid w:val="00D53037"/>
    <w:rsid w:val="00D53346"/>
    <w:rsid w:val="00D53419"/>
    <w:rsid w:val="00D54018"/>
    <w:rsid w:val="00D54920"/>
    <w:rsid w:val="00D55061"/>
    <w:rsid w:val="00D554C2"/>
    <w:rsid w:val="00D56BFC"/>
    <w:rsid w:val="00D5739D"/>
    <w:rsid w:val="00D57B6E"/>
    <w:rsid w:val="00D60AF3"/>
    <w:rsid w:val="00D60C9F"/>
    <w:rsid w:val="00D610B1"/>
    <w:rsid w:val="00D61E2C"/>
    <w:rsid w:val="00D626CC"/>
    <w:rsid w:val="00D6270D"/>
    <w:rsid w:val="00D62877"/>
    <w:rsid w:val="00D62980"/>
    <w:rsid w:val="00D62EB4"/>
    <w:rsid w:val="00D63563"/>
    <w:rsid w:val="00D64BCC"/>
    <w:rsid w:val="00D64C9C"/>
    <w:rsid w:val="00D65EFF"/>
    <w:rsid w:val="00D65F4E"/>
    <w:rsid w:val="00D664A4"/>
    <w:rsid w:val="00D66518"/>
    <w:rsid w:val="00D668D2"/>
    <w:rsid w:val="00D67286"/>
    <w:rsid w:val="00D677B7"/>
    <w:rsid w:val="00D6791C"/>
    <w:rsid w:val="00D67DFA"/>
    <w:rsid w:val="00D7000C"/>
    <w:rsid w:val="00D70060"/>
    <w:rsid w:val="00D71DB3"/>
    <w:rsid w:val="00D730F3"/>
    <w:rsid w:val="00D73358"/>
    <w:rsid w:val="00D733DC"/>
    <w:rsid w:val="00D742C4"/>
    <w:rsid w:val="00D7506D"/>
    <w:rsid w:val="00D7526D"/>
    <w:rsid w:val="00D7539B"/>
    <w:rsid w:val="00D7599C"/>
    <w:rsid w:val="00D76249"/>
    <w:rsid w:val="00D7626D"/>
    <w:rsid w:val="00D763CC"/>
    <w:rsid w:val="00D76596"/>
    <w:rsid w:val="00D765EC"/>
    <w:rsid w:val="00D76E52"/>
    <w:rsid w:val="00D77381"/>
    <w:rsid w:val="00D8025A"/>
    <w:rsid w:val="00D8088A"/>
    <w:rsid w:val="00D80BE3"/>
    <w:rsid w:val="00D81600"/>
    <w:rsid w:val="00D81846"/>
    <w:rsid w:val="00D81D5B"/>
    <w:rsid w:val="00D82699"/>
    <w:rsid w:val="00D8308B"/>
    <w:rsid w:val="00D83ACB"/>
    <w:rsid w:val="00D83B11"/>
    <w:rsid w:val="00D83C72"/>
    <w:rsid w:val="00D8433E"/>
    <w:rsid w:val="00D85385"/>
    <w:rsid w:val="00D85493"/>
    <w:rsid w:val="00D858C7"/>
    <w:rsid w:val="00D86794"/>
    <w:rsid w:val="00D86A7A"/>
    <w:rsid w:val="00D8759C"/>
    <w:rsid w:val="00D875B3"/>
    <w:rsid w:val="00D87B70"/>
    <w:rsid w:val="00D90205"/>
    <w:rsid w:val="00D90B21"/>
    <w:rsid w:val="00D910FD"/>
    <w:rsid w:val="00D914B3"/>
    <w:rsid w:val="00D914F4"/>
    <w:rsid w:val="00D91860"/>
    <w:rsid w:val="00D918E7"/>
    <w:rsid w:val="00D91ADC"/>
    <w:rsid w:val="00D93BD5"/>
    <w:rsid w:val="00D9422B"/>
    <w:rsid w:val="00D942AA"/>
    <w:rsid w:val="00D94C83"/>
    <w:rsid w:val="00D9515F"/>
    <w:rsid w:val="00D956B7"/>
    <w:rsid w:val="00D95851"/>
    <w:rsid w:val="00D96AFE"/>
    <w:rsid w:val="00D975B7"/>
    <w:rsid w:val="00D978E1"/>
    <w:rsid w:val="00D97AE0"/>
    <w:rsid w:val="00DA1090"/>
    <w:rsid w:val="00DA1340"/>
    <w:rsid w:val="00DA16DD"/>
    <w:rsid w:val="00DA1786"/>
    <w:rsid w:val="00DA17F6"/>
    <w:rsid w:val="00DA1AD0"/>
    <w:rsid w:val="00DA1E63"/>
    <w:rsid w:val="00DA2114"/>
    <w:rsid w:val="00DA2772"/>
    <w:rsid w:val="00DA2D80"/>
    <w:rsid w:val="00DA4870"/>
    <w:rsid w:val="00DA5CD3"/>
    <w:rsid w:val="00DA64B6"/>
    <w:rsid w:val="00DA650B"/>
    <w:rsid w:val="00DA6B3D"/>
    <w:rsid w:val="00DA766D"/>
    <w:rsid w:val="00DA7FF8"/>
    <w:rsid w:val="00DB07A5"/>
    <w:rsid w:val="00DB180A"/>
    <w:rsid w:val="00DB1855"/>
    <w:rsid w:val="00DB2267"/>
    <w:rsid w:val="00DB2344"/>
    <w:rsid w:val="00DB25A0"/>
    <w:rsid w:val="00DB3217"/>
    <w:rsid w:val="00DB39A8"/>
    <w:rsid w:val="00DB3D03"/>
    <w:rsid w:val="00DB3EE1"/>
    <w:rsid w:val="00DB4EEA"/>
    <w:rsid w:val="00DB5257"/>
    <w:rsid w:val="00DB5D89"/>
    <w:rsid w:val="00DB63F1"/>
    <w:rsid w:val="00DB7DA8"/>
    <w:rsid w:val="00DC0420"/>
    <w:rsid w:val="00DC0E79"/>
    <w:rsid w:val="00DC1414"/>
    <w:rsid w:val="00DC1EAA"/>
    <w:rsid w:val="00DC2337"/>
    <w:rsid w:val="00DC3610"/>
    <w:rsid w:val="00DC4A14"/>
    <w:rsid w:val="00DC4B58"/>
    <w:rsid w:val="00DC4D74"/>
    <w:rsid w:val="00DC5C10"/>
    <w:rsid w:val="00DC66BD"/>
    <w:rsid w:val="00DC6FAF"/>
    <w:rsid w:val="00DC7108"/>
    <w:rsid w:val="00DC7404"/>
    <w:rsid w:val="00DC7EE6"/>
    <w:rsid w:val="00DD011F"/>
    <w:rsid w:val="00DD03C5"/>
    <w:rsid w:val="00DD0964"/>
    <w:rsid w:val="00DD0C2F"/>
    <w:rsid w:val="00DD1605"/>
    <w:rsid w:val="00DD1F83"/>
    <w:rsid w:val="00DD2802"/>
    <w:rsid w:val="00DD2880"/>
    <w:rsid w:val="00DD2BDC"/>
    <w:rsid w:val="00DD340D"/>
    <w:rsid w:val="00DD3976"/>
    <w:rsid w:val="00DD43C2"/>
    <w:rsid w:val="00DD440D"/>
    <w:rsid w:val="00DD4CC1"/>
    <w:rsid w:val="00DD5492"/>
    <w:rsid w:val="00DD578E"/>
    <w:rsid w:val="00DD65C4"/>
    <w:rsid w:val="00DD7E9A"/>
    <w:rsid w:val="00DD7EF9"/>
    <w:rsid w:val="00DE03EC"/>
    <w:rsid w:val="00DE0662"/>
    <w:rsid w:val="00DE0898"/>
    <w:rsid w:val="00DE0B57"/>
    <w:rsid w:val="00DE0F7F"/>
    <w:rsid w:val="00DE153C"/>
    <w:rsid w:val="00DE1B6A"/>
    <w:rsid w:val="00DE210B"/>
    <w:rsid w:val="00DE2A48"/>
    <w:rsid w:val="00DE323B"/>
    <w:rsid w:val="00DE34F8"/>
    <w:rsid w:val="00DE36F5"/>
    <w:rsid w:val="00DE3811"/>
    <w:rsid w:val="00DE3EE5"/>
    <w:rsid w:val="00DE3F3F"/>
    <w:rsid w:val="00DE499E"/>
    <w:rsid w:val="00DE4AC4"/>
    <w:rsid w:val="00DE4B47"/>
    <w:rsid w:val="00DE4B93"/>
    <w:rsid w:val="00DE4C15"/>
    <w:rsid w:val="00DE4E93"/>
    <w:rsid w:val="00DE579D"/>
    <w:rsid w:val="00DE688E"/>
    <w:rsid w:val="00DE6A18"/>
    <w:rsid w:val="00DF008C"/>
    <w:rsid w:val="00DF05F0"/>
    <w:rsid w:val="00DF0F29"/>
    <w:rsid w:val="00DF0FDF"/>
    <w:rsid w:val="00DF1B19"/>
    <w:rsid w:val="00DF2327"/>
    <w:rsid w:val="00DF27A2"/>
    <w:rsid w:val="00DF2F36"/>
    <w:rsid w:val="00DF3A97"/>
    <w:rsid w:val="00DF4F8D"/>
    <w:rsid w:val="00DF5219"/>
    <w:rsid w:val="00DF5DB0"/>
    <w:rsid w:val="00DF6E44"/>
    <w:rsid w:val="00DF6E89"/>
    <w:rsid w:val="00E001C7"/>
    <w:rsid w:val="00E00203"/>
    <w:rsid w:val="00E015CD"/>
    <w:rsid w:val="00E0195B"/>
    <w:rsid w:val="00E01E58"/>
    <w:rsid w:val="00E02016"/>
    <w:rsid w:val="00E02752"/>
    <w:rsid w:val="00E02C56"/>
    <w:rsid w:val="00E030B9"/>
    <w:rsid w:val="00E0369A"/>
    <w:rsid w:val="00E03CBC"/>
    <w:rsid w:val="00E0417C"/>
    <w:rsid w:val="00E049E4"/>
    <w:rsid w:val="00E05FCF"/>
    <w:rsid w:val="00E068DE"/>
    <w:rsid w:val="00E07BBD"/>
    <w:rsid w:val="00E101D9"/>
    <w:rsid w:val="00E10206"/>
    <w:rsid w:val="00E1164D"/>
    <w:rsid w:val="00E11F42"/>
    <w:rsid w:val="00E12001"/>
    <w:rsid w:val="00E12145"/>
    <w:rsid w:val="00E12ECA"/>
    <w:rsid w:val="00E13616"/>
    <w:rsid w:val="00E13877"/>
    <w:rsid w:val="00E138EE"/>
    <w:rsid w:val="00E13A28"/>
    <w:rsid w:val="00E13AF1"/>
    <w:rsid w:val="00E1426F"/>
    <w:rsid w:val="00E147F3"/>
    <w:rsid w:val="00E15208"/>
    <w:rsid w:val="00E15B90"/>
    <w:rsid w:val="00E161B4"/>
    <w:rsid w:val="00E16256"/>
    <w:rsid w:val="00E163ED"/>
    <w:rsid w:val="00E164C6"/>
    <w:rsid w:val="00E1659E"/>
    <w:rsid w:val="00E1664F"/>
    <w:rsid w:val="00E1673F"/>
    <w:rsid w:val="00E16D02"/>
    <w:rsid w:val="00E20847"/>
    <w:rsid w:val="00E209D5"/>
    <w:rsid w:val="00E20A40"/>
    <w:rsid w:val="00E215E5"/>
    <w:rsid w:val="00E220CD"/>
    <w:rsid w:val="00E22368"/>
    <w:rsid w:val="00E223B8"/>
    <w:rsid w:val="00E224F9"/>
    <w:rsid w:val="00E22560"/>
    <w:rsid w:val="00E226EB"/>
    <w:rsid w:val="00E22A30"/>
    <w:rsid w:val="00E22D31"/>
    <w:rsid w:val="00E235E7"/>
    <w:rsid w:val="00E2369E"/>
    <w:rsid w:val="00E2381F"/>
    <w:rsid w:val="00E247F7"/>
    <w:rsid w:val="00E259E2"/>
    <w:rsid w:val="00E25AEF"/>
    <w:rsid w:val="00E26B89"/>
    <w:rsid w:val="00E2703D"/>
    <w:rsid w:val="00E27B9D"/>
    <w:rsid w:val="00E307CA"/>
    <w:rsid w:val="00E316ED"/>
    <w:rsid w:val="00E32BC7"/>
    <w:rsid w:val="00E33686"/>
    <w:rsid w:val="00E34863"/>
    <w:rsid w:val="00E357D6"/>
    <w:rsid w:val="00E36671"/>
    <w:rsid w:val="00E3752A"/>
    <w:rsid w:val="00E37602"/>
    <w:rsid w:val="00E37793"/>
    <w:rsid w:val="00E37852"/>
    <w:rsid w:val="00E402AE"/>
    <w:rsid w:val="00E402BB"/>
    <w:rsid w:val="00E403EA"/>
    <w:rsid w:val="00E41175"/>
    <w:rsid w:val="00E418FB"/>
    <w:rsid w:val="00E41955"/>
    <w:rsid w:val="00E41AD2"/>
    <w:rsid w:val="00E42165"/>
    <w:rsid w:val="00E42804"/>
    <w:rsid w:val="00E42A12"/>
    <w:rsid w:val="00E43588"/>
    <w:rsid w:val="00E442C8"/>
    <w:rsid w:val="00E443CA"/>
    <w:rsid w:val="00E45562"/>
    <w:rsid w:val="00E45566"/>
    <w:rsid w:val="00E45675"/>
    <w:rsid w:val="00E45963"/>
    <w:rsid w:val="00E461B3"/>
    <w:rsid w:val="00E462EF"/>
    <w:rsid w:val="00E4658B"/>
    <w:rsid w:val="00E470E5"/>
    <w:rsid w:val="00E5079F"/>
    <w:rsid w:val="00E51C84"/>
    <w:rsid w:val="00E522C2"/>
    <w:rsid w:val="00E523AC"/>
    <w:rsid w:val="00E5265F"/>
    <w:rsid w:val="00E534A8"/>
    <w:rsid w:val="00E53F86"/>
    <w:rsid w:val="00E550EC"/>
    <w:rsid w:val="00E552BA"/>
    <w:rsid w:val="00E559B9"/>
    <w:rsid w:val="00E55ABA"/>
    <w:rsid w:val="00E55DE5"/>
    <w:rsid w:val="00E56788"/>
    <w:rsid w:val="00E56CFC"/>
    <w:rsid w:val="00E57EFF"/>
    <w:rsid w:val="00E6177E"/>
    <w:rsid w:val="00E61E02"/>
    <w:rsid w:val="00E624E0"/>
    <w:rsid w:val="00E62E2E"/>
    <w:rsid w:val="00E63824"/>
    <w:rsid w:val="00E63EB0"/>
    <w:rsid w:val="00E64C2A"/>
    <w:rsid w:val="00E66517"/>
    <w:rsid w:val="00E66568"/>
    <w:rsid w:val="00E665FD"/>
    <w:rsid w:val="00E66765"/>
    <w:rsid w:val="00E66A42"/>
    <w:rsid w:val="00E66E59"/>
    <w:rsid w:val="00E66F42"/>
    <w:rsid w:val="00E6740B"/>
    <w:rsid w:val="00E6749B"/>
    <w:rsid w:val="00E677F7"/>
    <w:rsid w:val="00E67A8E"/>
    <w:rsid w:val="00E67B78"/>
    <w:rsid w:val="00E70052"/>
    <w:rsid w:val="00E704BD"/>
    <w:rsid w:val="00E70752"/>
    <w:rsid w:val="00E720C0"/>
    <w:rsid w:val="00E7211A"/>
    <w:rsid w:val="00E721F1"/>
    <w:rsid w:val="00E725A4"/>
    <w:rsid w:val="00E72A49"/>
    <w:rsid w:val="00E72AA6"/>
    <w:rsid w:val="00E72B96"/>
    <w:rsid w:val="00E732E8"/>
    <w:rsid w:val="00E73897"/>
    <w:rsid w:val="00E73FBC"/>
    <w:rsid w:val="00E74052"/>
    <w:rsid w:val="00E7413D"/>
    <w:rsid w:val="00E74244"/>
    <w:rsid w:val="00E7456E"/>
    <w:rsid w:val="00E7499E"/>
    <w:rsid w:val="00E75DB4"/>
    <w:rsid w:val="00E75FEE"/>
    <w:rsid w:val="00E77AD6"/>
    <w:rsid w:val="00E77B26"/>
    <w:rsid w:val="00E77ED3"/>
    <w:rsid w:val="00E77F6A"/>
    <w:rsid w:val="00E807BF"/>
    <w:rsid w:val="00E8087F"/>
    <w:rsid w:val="00E8117A"/>
    <w:rsid w:val="00E81257"/>
    <w:rsid w:val="00E81634"/>
    <w:rsid w:val="00E82AC2"/>
    <w:rsid w:val="00E83A1E"/>
    <w:rsid w:val="00E83B14"/>
    <w:rsid w:val="00E84A36"/>
    <w:rsid w:val="00E84DDC"/>
    <w:rsid w:val="00E84F31"/>
    <w:rsid w:val="00E855B4"/>
    <w:rsid w:val="00E85B9C"/>
    <w:rsid w:val="00E85C90"/>
    <w:rsid w:val="00E86D91"/>
    <w:rsid w:val="00E875EB"/>
    <w:rsid w:val="00E87E3F"/>
    <w:rsid w:val="00E90153"/>
    <w:rsid w:val="00E90878"/>
    <w:rsid w:val="00E90F4C"/>
    <w:rsid w:val="00E91D3E"/>
    <w:rsid w:val="00E91EC9"/>
    <w:rsid w:val="00E9214E"/>
    <w:rsid w:val="00E93239"/>
    <w:rsid w:val="00E944A8"/>
    <w:rsid w:val="00E94667"/>
    <w:rsid w:val="00E94B49"/>
    <w:rsid w:val="00E94E5A"/>
    <w:rsid w:val="00E9548B"/>
    <w:rsid w:val="00E959F1"/>
    <w:rsid w:val="00E95C4B"/>
    <w:rsid w:val="00E961C9"/>
    <w:rsid w:val="00E9669D"/>
    <w:rsid w:val="00EA00A8"/>
    <w:rsid w:val="00EA0167"/>
    <w:rsid w:val="00EA0E5D"/>
    <w:rsid w:val="00EA0EFA"/>
    <w:rsid w:val="00EA0F8C"/>
    <w:rsid w:val="00EA0FC3"/>
    <w:rsid w:val="00EA1914"/>
    <w:rsid w:val="00EA1990"/>
    <w:rsid w:val="00EA1A69"/>
    <w:rsid w:val="00EA1B68"/>
    <w:rsid w:val="00EA1B71"/>
    <w:rsid w:val="00EA27CA"/>
    <w:rsid w:val="00EA3C96"/>
    <w:rsid w:val="00EA43EB"/>
    <w:rsid w:val="00EA510E"/>
    <w:rsid w:val="00EA52E4"/>
    <w:rsid w:val="00EA5B3B"/>
    <w:rsid w:val="00EA5EB0"/>
    <w:rsid w:val="00EA628C"/>
    <w:rsid w:val="00EA62D1"/>
    <w:rsid w:val="00EA65CF"/>
    <w:rsid w:val="00EA66D7"/>
    <w:rsid w:val="00EA6AC6"/>
    <w:rsid w:val="00EA6ADD"/>
    <w:rsid w:val="00EA74CD"/>
    <w:rsid w:val="00EA76E6"/>
    <w:rsid w:val="00EA7B12"/>
    <w:rsid w:val="00EB0007"/>
    <w:rsid w:val="00EB2E51"/>
    <w:rsid w:val="00EB311D"/>
    <w:rsid w:val="00EB40BB"/>
    <w:rsid w:val="00EB44C0"/>
    <w:rsid w:val="00EB6031"/>
    <w:rsid w:val="00EB635E"/>
    <w:rsid w:val="00EB69F4"/>
    <w:rsid w:val="00EB6D02"/>
    <w:rsid w:val="00EB6E15"/>
    <w:rsid w:val="00EB6E7F"/>
    <w:rsid w:val="00EB6EAD"/>
    <w:rsid w:val="00EB70A9"/>
    <w:rsid w:val="00EB71A5"/>
    <w:rsid w:val="00EB72AB"/>
    <w:rsid w:val="00EB73E0"/>
    <w:rsid w:val="00EB744F"/>
    <w:rsid w:val="00EC00D8"/>
    <w:rsid w:val="00EC0258"/>
    <w:rsid w:val="00EC1660"/>
    <w:rsid w:val="00EC173C"/>
    <w:rsid w:val="00EC1E36"/>
    <w:rsid w:val="00EC1E8B"/>
    <w:rsid w:val="00EC2360"/>
    <w:rsid w:val="00EC23F3"/>
    <w:rsid w:val="00EC2652"/>
    <w:rsid w:val="00EC288D"/>
    <w:rsid w:val="00EC35E3"/>
    <w:rsid w:val="00EC3C3F"/>
    <w:rsid w:val="00EC4282"/>
    <w:rsid w:val="00EC436E"/>
    <w:rsid w:val="00EC4ED3"/>
    <w:rsid w:val="00EC58B2"/>
    <w:rsid w:val="00EC5D19"/>
    <w:rsid w:val="00EC5E97"/>
    <w:rsid w:val="00EC685B"/>
    <w:rsid w:val="00EC71B3"/>
    <w:rsid w:val="00EC7A5F"/>
    <w:rsid w:val="00EC7E64"/>
    <w:rsid w:val="00EC7FC6"/>
    <w:rsid w:val="00ED01F9"/>
    <w:rsid w:val="00ED11A6"/>
    <w:rsid w:val="00ED1866"/>
    <w:rsid w:val="00ED1C43"/>
    <w:rsid w:val="00ED270A"/>
    <w:rsid w:val="00ED3CB8"/>
    <w:rsid w:val="00ED44BF"/>
    <w:rsid w:val="00ED5295"/>
    <w:rsid w:val="00ED54C4"/>
    <w:rsid w:val="00ED5B05"/>
    <w:rsid w:val="00ED5C15"/>
    <w:rsid w:val="00ED5C91"/>
    <w:rsid w:val="00ED5D1C"/>
    <w:rsid w:val="00ED6793"/>
    <w:rsid w:val="00ED6AB6"/>
    <w:rsid w:val="00ED6F9C"/>
    <w:rsid w:val="00ED705A"/>
    <w:rsid w:val="00ED7EAE"/>
    <w:rsid w:val="00EE0394"/>
    <w:rsid w:val="00EE0F09"/>
    <w:rsid w:val="00EE2691"/>
    <w:rsid w:val="00EE276B"/>
    <w:rsid w:val="00EE35DB"/>
    <w:rsid w:val="00EE371C"/>
    <w:rsid w:val="00EE412A"/>
    <w:rsid w:val="00EE4443"/>
    <w:rsid w:val="00EE4B27"/>
    <w:rsid w:val="00EE54AA"/>
    <w:rsid w:val="00EE580C"/>
    <w:rsid w:val="00EE5C69"/>
    <w:rsid w:val="00EE65F9"/>
    <w:rsid w:val="00EE7050"/>
    <w:rsid w:val="00EE73DA"/>
    <w:rsid w:val="00EE753E"/>
    <w:rsid w:val="00EF0A1A"/>
    <w:rsid w:val="00EF0ADF"/>
    <w:rsid w:val="00EF13C1"/>
    <w:rsid w:val="00EF196E"/>
    <w:rsid w:val="00EF1F98"/>
    <w:rsid w:val="00EF2C93"/>
    <w:rsid w:val="00EF2D00"/>
    <w:rsid w:val="00EF3219"/>
    <w:rsid w:val="00EF33E3"/>
    <w:rsid w:val="00EF3EF3"/>
    <w:rsid w:val="00EF42E3"/>
    <w:rsid w:val="00EF4425"/>
    <w:rsid w:val="00EF4BCC"/>
    <w:rsid w:val="00EF4F71"/>
    <w:rsid w:val="00EF54F1"/>
    <w:rsid w:val="00EF5F4D"/>
    <w:rsid w:val="00EF692C"/>
    <w:rsid w:val="00F00048"/>
    <w:rsid w:val="00F008B2"/>
    <w:rsid w:val="00F00A96"/>
    <w:rsid w:val="00F00BC2"/>
    <w:rsid w:val="00F01856"/>
    <w:rsid w:val="00F023B4"/>
    <w:rsid w:val="00F037C0"/>
    <w:rsid w:val="00F04712"/>
    <w:rsid w:val="00F05927"/>
    <w:rsid w:val="00F06264"/>
    <w:rsid w:val="00F06388"/>
    <w:rsid w:val="00F0656F"/>
    <w:rsid w:val="00F066D4"/>
    <w:rsid w:val="00F06DC0"/>
    <w:rsid w:val="00F07A98"/>
    <w:rsid w:val="00F07DC7"/>
    <w:rsid w:val="00F10A11"/>
    <w:rsid w:val="00F10DA9"/>
    <w:rsid w:val="00F12C5C"/>
    <w:rsid w:val="00F1300D"/>
    <w:rsid w:val="00F13C21"/>
    <w:rsid w:val="00F14A42"/>
    <w:rsid w:val="00F14D1E"/>
    <w:rsid w:val="00F15064"/>
    <w:rsid w:val="00F1575D"/>
    <w:rsid w:val="00F15B18"/>
    <w:rsid w:val="00F15DF0"/>
    <w:rsid w:val="00F16521"/>
    <w:rsid w:val="00F16666"/>
    <w:rsid w:val="00F17578"/>
    <w:rsid w:val="00F1786A"/>
    <w:rsid w:val="00F17C14"/>
    <w:rsid w:val="00F200CF"/>
    <w:rsid w:val="00F203CA"/>
    <w:rsid w:val="00F20D90"/>
    <w:rsid w:val="00F20FEE"/>
    <w:rsid w:val="00F211B0"/>
    <w:rsid w:val="00F2127F"/>
    <w:rsid w:val="00F220F5"/>
    <w:rsid w:val="00F22633"/>
    <w:rsid w:val="00F22983"/>
    <w:rsid w:val="00F22CD0"/>
    <w:rsid w:val="00F2344F"/>
    <w:rsid w:val="00F23564"/>
    <w:rsid w:val="00F261AE"/>
    <w:rsid w:val="00F264D9"/>
    <w:rsid w:val="00F27026"/>
    <w:rsid w:val="00F27158"/>
    <w:rsid w:val="00F271F9"/>
    <w:rsid w:val="00F279DA"/>
    <w:rsid w:val="00F27EE7"/>
    <w:rsid w:val="00F30793"/>
    <w:rsid w:val="00F30EE5"/>
    <w:rsid w:val="00F316F5"/>
    <w:rsid w:val="00F318A8"/>
    <w:rsid w:val="00F3248F"/>
    <w:rsid w:val="00F32B96"/>
    <w:rsid w:val="00F33117"/>
    <w:rsid w:val="00F334EF"/>
    <w:rsid w:val="00F33BFA"/>
    <w:rsid w:val="00F3501B"/>
    <w:rsid w:val="00F350CB"/>
    <w:rsid w:val="00F359D4"/>
    <w:rsid w:val="00F3712F"/>
    <w:rsid w:val="00F3748C"/>
    <w:rsid w:val="00F401AB"/>
    <w:rsid w:val="00F407F4"/>
    <w:rsid w:val="00F40CFB"/>
    <w:rsid w:val="00F410DF"/>
    <w:rsid w:val="00F41177"/>
    <w:rsid w:val="00F41264"/>
    <w:rsid w:val="00F41696"/>
    <w:rsid w:val="00F42681"/>
    <w:rsid w:val="00F42906"/>
    <w:rsid w:val="00F4345B"/>
    <w:rsid w:val="00F43697"/>
    <w:rsid w:val="00F437D5"/>
    <w:rsid w:val="00F43F32"/>
    <w:rsid w:val="00F445F3"/>
    <w:rsid w:val="00F450C4"/>
    <w:rsid w:val="00F45CEA"/>
    <w:rsid w:val="00F46379"/>
    <w:rsid w:val="00F47047"/>
    <w:rsid w:val="00F472A9"/>
    <w:rsid w:val="00F47396"/>
    <w:rsid w:val="00F4779D"/>
    <w:rsid w:val="00F5013B"/>
    <w:rsid w:val="00F50229"/>
    <w:rsid w:val="00F50500"/>
    <w:rsid w:val="00F50936"/>
    <w:rsid w:val="00F51A7B"/>
    <w:rsid w:val="00F51F38"/>
    <w:rsid w:val="00F52A0D"/>
    <w:rsid w:val="00F531B7"/>
    <w:rsid w:val="00F54261"/>
    <w:rsid w:val="00F5445D"/>
    <w:rsid w:val="00F54C96"/>
    <w:rsid w:val="00F5581A"/>
    <w:rsid w:val="00F56E76"/>
    <w:rsid w:val="00F60B0C"/>
    <w:rsid w:val="00F60E40"/>
    <w:rsid w:val="00F61794"/>
    <w:rsid w:val="00F61B82"/>
    <w:rsid w:val="00F629A7"/>
    <w:rsid w:val="00F62A33"/>
    <w:rsid w:val="00F6385D"/>
    <w:rsid w:val="00F63C99"/>
    <w:rsid w:val="00F63D2A"/>
    <w:rsid w:val="00F64183"/>
    <w:rsid w:val="00F6418F"/>
    <w:rsid w:val="00F646F8"/>
    <w:rsid w:val="00F64979"/>
    <w:rsid w:val="00F6519A"/>
    <w:rsid w:val="00F651D3"/>
    <w:rsid w:val="00F651FB"/>
    <w:rsid w:val="00F653B7"/>
    <w:rsid w:val="00F65880"/>
    <w:rsid w:val="00F662A9"/>
    <w:rsid w:val="00F66312"/>
    <w:rsid w:val="00F6699F"/>
    <w:rsid w:val="00F66B7C"/>
    <w:rsid w:val="00F67285"/>
    <w:rsid w:val="00F704A5"/>
    <w:rsid w:val="00F705D4"/>
    <w:rsid w:val="00F716D7"/>
    <w:rsid w:val="00F7185A"/>
    <w:rsid w:val="00F718DC"/>
    <w:rsid w:val="00F7197C"/>
    <w:rsid w:val="00F72433"/>
    <w:rsid w:val="00F72A8F"/>
    <w:rsid w:val="00F74155"/>
    <w:rsid w:val="00F74CA1"/>
    <w:rsid w:val="00F75143"/>
    <w:rsid w:val="00F7597E"/>
    <w:rsid w:val="00F759DB"/>
    <w:rsid w:val="00F75A7D"/>
    <w:rsid w:val="00F75D39"/>
    <w:rsid w:val="00F7616A"/>
    <w:rsid w:val="00F76313"/>
    <w:rsid w:val="00F76AB5"/>
    <w:rsid w:val="00F772C0"/>
    <w:rsid w:val="00F80C37"/>
    <w:rsid w:val="00F80E55"/>
    <w:rsid w:val="00F81035"/>
    <w:rsid w:val="00F82274"/>
    <w:rsid w:val="00F824A1"/>
    <w:rsid w:val="00F8262B"/>
    <w:rsid w:val="00F82FD4"/>
    <w:rsid w:val="00F832C7"/>
    <w:rsid w:val="00F83374"/>
    <w:rsid w:val="00F8346B"/>
    <w:rsid w:val="00F8363B"/>
    <w:rsid w:val="00F83E4A"/>
    <w:rsid w:val="00F84352"/>
    <w:rsid w:val="00F847CF"/>
    <w:rsid w:val="00F84CC3"/>
    <w:rsid w:val="00F84FD2"/>
    <w:rsid w:val="00F850DF"/>
    <w:rsid w:val="00F85342"/>
    <w:rsid w:val="00F85718"/>
    <w:rsid w:val="00F85FE0"/>
    <w:rsid w:val="00F8639A"/>
    <w:rsid w:val="00F865C1"/>
    <w:rsid w:val="00F869CD"/>
    <w:rsid w:val="00F87BB7"/>
    <w:rsid w:val="00F90519"/>
    <w:rsid w:val="00F90831"/>
    <w:rsid w:val="00F91E40"/>
    <w:rsid w:val="00F92065"/>
    <w:rsid w:val="00F9221F"/>
    <w:rsid w:val="00F9298A"/>
    <w:rsid w:val="00F93488"/>
    <w:rsid w:val="00F93D4E"/>
    <w:rsid w:val="00F94F1D"/>
    <w:rsid w:val="00F9530E"/>
    <w:rsid w:val="00F96089"/>
    <w:rsid w:val="00F96286"/>
    <w:rsid w:val="00F96E19"/>
    <w:rsid w:val="00F97201"/>
    <w:rsid w:val="00FA0525"/>
    <w:rsid w:val="00FA0824"/>
    <w:rsid w:val="00FA0983"/>
    <w:rsid w:val="00FA203A"/>
    <w:rsid w:val="00FA2080"/>
    <w:rsid w:val="00FA2AFD"/>
    <w:rsid w:val="00FA2DE5"/>
    <w:rsid w:val="00FA2E6B"/>
    <w:rsid w:val="00FA33F8"/>
    <w:rsid w:val="00FA3EBF"/>
    <w:rsid w:val="00FA3F32"/>
    <w:rsid w:val="00FA46F2"/>
    <w:rsid w:val="00FA4ED4"/>
    <w:rsid w:val="00FA6084"/>
    <w:rsid w:val="00FA6C42"/>
    <w:rsid w:val="00FA7246"/>
    <w:rsid w:val="00FA7400"/>
    <w:rsid w:val="00FA7FB3"/>
    <w:rsid w:val="00FB004C"/>
    <w:rsid w:val="00FB05BE"/>
    <w:rsid w:val="00FB190E"/>
    <w:rsid w:val="00FB26A7"/>
    <w:rsid w:val="00FB2AE3"/>
    <w:rsid w:val="00FB3D6C"/>
    <w:rsid w:val="00FB44B5"/>
    <w:rsid w:val="00FB5762"/>
    <w:rsid w:val="00FB5BDD"/>
    <w:rsid w:val="00FB6CED"/>
    <w:rsid w:val="00FB7CA5"/>
    <w:rsid w:val="00FC0111"/>
    <w:rsid w:val="00FC0599"/>
    <w:rsid w:val="00FC0C6D"/>
    <w:rsid w:val="00FC11A0"/>
    <w:rsid w:val="00FC13B6"/>
    <w:rsid w:val="00FC1D42"/>
    <w:rsid w:val="00FC1FA3"/>
    <w:rsid w:val="00FC434B"/>
    <w:rsid w:val="00FC4763"/>
    <w:rsid w:val="00FC5B23"/>
    <w:rsid w:val="00FC652D"/>
    <w:rsid w:val="00FC6A0A"/>
    <w:rsid w:val="00FC6BB2"/>
    <w:rsid w:val="00FC6D0A"/>
    <w:rsid w:val="00FC72E8"/>
    <w:rsid w:val="00FC75D0"/>
    <w:rsid w:val="00FD00D2"/>
    <w:rsid w:val="00FD02D7"/>
    <w:rsid w:val="00FD0A9A"/>
    <w:rsid w:val="00FD0B34"/>
    <w:rsid w:val="00FD0CC2"/>
    <w:rsid w:val="00FD1965"/>
    <w:rsid w:val="00FD1AD4"/>
    <w:rsid w:val="00FD1C70"/>
    <w:rsid w:val="00FD24B9"/>
    <w:rsid w:val="00FD252E"/>
    <w:rsid w:val="00FD2B84"/>
    <w:rsid w:val="00FD311D"/>
    <w:rsid w:val="00FD3166"/>
    <w:rsid w:val="00FD3B19"/>
    <w:rsid w:val="00FD48EB"/>
    <w:rsid w:val="00FD4D69"/>
    <w:rsid w:val="00FD5049"/>
    <w:rsid w:val="00FD52A8"/>
    <w:rsid w:val="00FD5E2B"/>
    <w:rsid w:val="00FD6390"/>
    <w:rsid w:val="00FD6DE5"/>
    <w:rsid w:val="00FD7215"/>
    <w:rsid w:val="00FD7FB6"/>
    <w:rsid w:val="00FE0185"/>
    <w:rsid w:val="00FE0C92"/>
    <w:rsid w:val="00FE1BE1"/>
    <w:rsid w:val="00FE22B8"/>
    <w:rsid w:val="00FE27B5"/>
    <w:rsid w:val="00FE29E2"/>
    <w:rsid w:val="00FE2B63"/>
    <w:rsid w:val="00FE2DC1"/>
    <w:rsid w:val="00FE3ADA"/>
    <w:rsid w:val="00FE3DB1"/>
    <w:rsid w:val="00FE4CC1"/>
    <w:rsid w:val="00FE4E9B"/>
    <w:rsid w:val="00FE61A7"/>
    <w:rsid w:val="00FE6BE4"/>
    <w:rsid w:val="00FE6C93"/>
    <w:rsid w:val="00FE6EC0"/>
    <w:rsid w:val="00FF07F6"/>
    <w:rsid w:val="00FF1825"/>
    <w:rsid w:val="00FF21C9"/>
    <w:rsid w:val="00FF2224"/>
    <w:rsid w:val="00FF2962"/>
    <w:rsid w:val="00FF3B92"/>
    <w:rsid w:val="00FF3C6C"/>
    <w:rsid w:val="00FF4A73"/>
    <w:rsid w:val="00FF5150"/>
    <w:rsid w:val="00FF5259"/>
    <w:rsid w:val="00FF5300"/>
    <w:rsid w:val="00FF6115"/>
    <w:rsid w:val="00FF6A66"/>
    <w:rsid w:val="00FF6B5D"/>
    <w:rsid w:val="00FF6C3A"/>
    <w:rsid w:val="00FF6D1C"/>
    <w:rsid w:val="00FF6DDD"/>
    <w:rsid w:val="00FF6E7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position-vertical-relative:margin" fill="f" fillcolor="white" stroke="f">
      <v:fill color="white" on="f"/>
      <v:stroke on="f"/>
    </o:shapedefaults>
    <o:shapelayout v:ext="edit">
      <o:idmap v:ext="edit" data="2"/>
    </o:shapelayout>
  </w:shapeDefaults>
  <w:doNotEmbedSmartTags/>
  <w:decimalSymbol w:val=","/>
  <w:listSeparator w:val=";"/>
  <w14:docId w14:val="6C8B81BC"/>
  <w15:docId w15:val="{B2FACE98-E9AC-4E5E-A98A-7B36EA41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F3B"/>
    <w:pPr>
      <w:widowControl w:val="0"/>
      <w:suppressAutoHyphens/>
      <w:spacing w:line="100" w:lineRule="atLeast"/>
    </w:pPr>
    <w:rPr>
      <w:rFonts w:eastAsia="Lucida Sans Unicode"/>
      <w:spacing w:val="-14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1609"/>
    <w:pPr>
      <w:keepNext/>
      <w:spacing w:after="187"/>
      <w:jc w:val="center"/>
      <w:outlineLvl w:val="0"/>
    </w:pPr>
    <w:rPr>
      <w:rFonts w:ascii="Century Gothic" w:hAnsi="Century Gothic"/>
      <w:b/>
      <w:sz w:val="40"/>
    </w:rPr>
  </w:style>
  <w:style w:type="paragraph" w:styleId="Nagwek2">
    <w:name w:val="heading 2"/>
    <w:basedOn w:val="Normalny"/>
    <w:next w:val="Normalny"/>
    <w:link w:val="Nagwek2Znak"/>
    <w:qFormat/>
    <w:rsid w:val="00381609"/>
    <w:pPr>
      <w:keepNext/>
      <w:tabs>
        <w:tab w:val="num" w:pos="0"/>
        <w:tab w:val="left" w:pos="5295"/>
      </w:tabs>
      <w:spacing w:before="57" w:line="0" w:lineRule="atLeast"/>
      <w:outlineLvl w:val="1"/>
    </w:pPr>
    <w:rPr>
      <w:rFonts w:eastAsia="Times New Roman" w:cs="Arial"/>
      <w:b/>
      <w:iCs/>
      <w:caps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381609"/>
    <w:pPr>
      <w:numPr>
        <w:ilvl w:val="2"/>
        <w:numId w:val="1"/>
      </w:numPr>
      <w:tabs>
        <w:tab w:val="left" w:pos="6450"/>
      </w:tabs>
      <w:spacing w:before="57" w:line="0" w:lineRule="atLeast"/>
      <w:jc w:val="both"/>
      <w:outlineLvl w:val="2"/>
    </w:pPr>
    <w:rPr>
      <w:rFonts w:eastAsia="Times New Roman" w:cs="Arial"/>
      <w:szCs w:val="26"/>
      <w:lang w:eastAsia="ar-SA"/>
    </w:rPr>
  </w:style>
  <w:style w:type="paragraph" w:styleId="Nagwek4">
    <w:name w:val="heading 4"/>
    <w:basedOn w:val="Normalny"/>
    <w:next w:val="Normalny"/>
    <w:qFormat/>
    <w:rsid w:val="00381609"/>
    <w:pPr>
      <w:keepNext/>
      <w:tabs>
        <w:tab w:val="num" w:pos="0"/>
      </w:tabs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381609"/>
    <w:pPr>
      <w:tabs>
        <w:tab w:val="num" w:pos="0"/>
        <w:tab w:val="left" w:pos="6925"/>
      </w:tabs>
      <w:ind w:left="-5040"/>
      <w:jc w:val="both"/>
      <w:outlineLvl w:val="4"/>
    </w:pPr>
    <w:rPr>
      <w:rFonts w:eastAsia="Times New Roman"/>
      <w:bCs/>
      <w:color w:val="000000"/>
      <w:szCs w:val="20"/>
      <w:lang w:eastAsia="ar-SA"/>
    </w:rPr>
  </w:style>
  <w:style w:type="paragraph" w:styleId="Nagwek6">
    <w:name w:val="heading 6"/>
    <w:basedOn w:val="Nagwek"/>
    <w:next w:val="Tekstpodstawowy"/>
    <w:qFormat/>
    <w:rsid w:val="00381609"/>
    <w:pPr>
      <w:tabs>
        <w:tab w:val="num" w:pos="0"/>
      </w:tabs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rsid w:val="00381609"/>
    <w:pPr>
      <w:tabs>
        <w:tab w:val="num" w:pos="0"/>
      </w:tabs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rsid w:val="00381609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Nagwek9">
    <w:name w:val="heading 9"/>
    <w:basedOn w:val="Nagwek"/>
    <w:next w:val="Tekstpodstawowy"/>
    <w:qFormat/>
    <w:rsid w:val="00381609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537C"/>
    <w:rPr>
      <w:rFonts w:ascii="Century Gothic" w:eastAsia="Lucida Sans Unicode" w:hAnsi="Century Gothic"/>
      <w:b/>
      <w:spacing w:val="-14"/>
      <w:kern w:val="1"/>
      <w:sz w:val="40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E537C"/>
    <w:rPr>
      <w:rFonts w:cs="Arial"/>
      <w:b/>
      <w:iCs/>
      <w:caps/>
      <w:spacing w:val="-14"/>
      <w:kern w:val="1"/>
      <w:sz w:val="24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E537C"/>
    <w:rPr>
      <w:rFonts w:cs="Arial"/>
      <w:spacing w:val="-14"/>
      <w:kern w:val="1"/>
      <w:sz w:val="24"/>
      <w:szCs w:val="26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8160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81609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4678"/>
    <w:rPr>
      <w:rFonts w:eastAsia="Lucida Sans Unicode"/>
      <w:spacing w:val="-14"/>
      <w:kern w:val="1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B96C86"/>
    <w:rPr>
      <w:rFonts w:ascii="Arial" w:eastAsia="MS Mincho" w:hAnsi="Arial" w:cs="Tahoma"/>
      <w:spacing w:val="-14"/>
      <w:kern w:val="1"/>
      <w:sz w:val="28"/>
      <w:szCs w:val="28"/>
    </w:rPr>
  </w:style>
  <w:style w:type="character" w:customStyle="1" w:styleId="WW8Num2z0">
    <w:name w:val="WW8Num2z0"/>
    <w:rsid w:val="00381609"/>
    <w:rPr>
      <w:rFonts w:ascii="Symbol" w:hAnsi="Symbol" w:cs="OpenSymbol"/>
    </w:rPr>
  </w:style>
  <w:style w:type="character" w:customStyle="1" w:styleId="WW8Num3z0">
    <w:name w:val="WW8Num3z0"/>
    <w:rsid w:val="00381609"/>
    <w:rPr>
      <w:rFonts w:ascii="StarSymbol" w:hAnsi="StarSymbol"/>
    </w:rPr>
  </w:style>
  <w:style w:type="character" w:customStyle="1" w:styleId="WW8Num3z4">
    <w:name w:val="WW8Num3z4"/>
    <w:rsid w:val="00381609"/>
    <w:rPr>
      <w:rFonts w:ascii="Wingdings" w:hAnsi="Wingdings" w:cs="StarSymbol"/>
      <w:sz w:val="18"/>
      <w:szCs w:val="18"/>
    </w:rPr>
  </w:style>
  <w:style w:type="character" w:customStyle="1" w:styleId="Absatz-Standardschriftart">
    <w:name w:val="Absatz-Standardschriftart"/>
    <w:rsid w:val="00381609"/>
  </w:style>
  <w:style w:type="character" w:customStyle="1" w:styleId="WW8Num4z0">
    <w:name w:val="WW8Num4z0"/>
    <w:rsid w:val="00381609"/>
    <w:rPr>
      <w:rFonts w:ascii="Symbol" w:eastAsia="Times New Roman" w:hAnsi="Symbol" w:cs="Times New Roman"/>
    </w:rPr>
  </w:style>
  <w:style w:type="character" w:customStyle="1" w:styleId="WW8Num5z0">
    <w:name w:val="WW8Num5z0"/>
    <w:rsid w:val="00381609"/>
    <w:rPr>
      <w:rFonts w:ascii="Symbol" w:hAnsi="Symbol" w:cs="Times New Roman"/>
    </w:rPr>
  </w:style>
  <w:style w:type="character" w:customStyle="1" w:styleId="WW8Num6z0">
    <w:name w:val="WW8Num6z0"/>
    <w:rsid w:val="00381609"/>
    <w:rPr>
      <w:rFonts w:ascii="Symbol" w:hAnsi="Symbol"/>
    </w:rPr>
  </w:style>
  <w:style w:type="character" w:customStyle="1" w:styleId="WW8Num7z0">
    <w:name w:val="WW8Num7z0"/>
    <w:rsid w:val="00381609"/>
    <w:rPr>
      <w:rFonts w:ascii="SwitzerlandCondLight" w:hAnsi="SwitzerlandCondLight"/>
    </w:rPr>
  </w:style>
  <w:style w:type="character" w:customStyle="1" w:styleId="WW8Num8z0">
    <w:name w:val="WW8Num8z0"/>
    <w:rsid w:val="00381609"/>
    <w:rPr>
      <w:rFonts w:ascii="StarSymbol" w:hAnsi="StarSymbol"/>
    </w:rPr>
  </w:style>
  <w:style w:type="character" w:customStyle="1" w:styleId="WW8Num9z0">
    <w:name w:val="WW8Num9z0"/>
    <w:rsid w:val="00381609"/>
    <w:rPr>
      <w:rFonts w:ascii="StarSymbol" w:hAnsi="StarSymbol"/>
    </w:rPr>
  </w:style>
  <w:style w:type="character" w:customStyle="1" w:styleId="WW8Num10z0">
    <w:name w:val="WW8Num10z0"/>
    <w:rsid w:val="00381609"/>
    <w:rPr>
      <w:rFonts w:ascii="StarSymbol" w:hAnsi="StarSymbol"/>
    </w:rPr>
  </w:style>
  <w:style w:type="character" w:customStyle="1" w:styleId="WW-Absatz-Standardschriftart">
    <w:name w:val="WW-Absatz-Standardschriftart"/>
    <w:rsid w:val="00381609"/>
  </w:style>
  <w:style w:type="character" w:customStyle="1" w:styleId="WW-Absatz-Standardschriftart1">
    <w:name w:val="WW-Absatz-Standardschriftart1"/>
    <w:rsid w:val="00381609"/>
  </w:style>
  <w:style w:type="character" w:customStyle="1" w:styleId="WW-Absatz-Standardschriftart11">
    <w:name w:val="WW-Absatz-Standardschriftart11"/>
    <w:rsid w:val="00381609"/>
  </w:style>
  <w:style w:type="character" w:customStyle="1" w:styleId="WW-Absatz-Standardschriftart111">
    <w:name w:val="WW-Absatz-Standardschriftart111"/>
    <w:rsid w:val="00381609"/>
  </w:style>
  <w:style w:type="character" w:customStyle="1" w:styleId="WW-Absatz-Standardschriftart1111">
    <w:name w:val="WW-Absatz-Standardschriftart1111"/>
    <w:rsid w:val="00381609"/>
  </w:style>
  <w:style w:type="character" w:customStyle="1" w:styleId="WW-Absatz-Standardschriftart11111">
    <w:name w:val="WW-Absatz-Standardschriftart11111"/>
    <w:rsid w:val="00381609"/>
  </w:style>
  <w:style w:type="character" w:customStyle="1" w:styleId="WW-Absatz-Standardschriftart111111">
    <w:name w:val="WW-Absatz-Standardschriftart111111"/>
    <w:rsid w:val="00381609"/>
  </w:style>
  <w:style w:type="character" w:customStyle="1" w:styleId="WW-Absatz-Standardschriftart1111111">
    <w:name w:val="WW-Absatz-Standardschriftart1111111"/>
    <w:rsid w:val="00381609"/>
  </w:style>
  <w:style w:type="character" w:customStyle="1" w:styleId="WW-Absatz-Standardschriftart11111111">
    <w:name w:val="WW-Absatz-Standardschriftart11111111"/>
    <w:rsid w:val="00381609"/>
  </w:style>
  <w:style w:type="character" w:customStyle="1" w:styleId="WW-Absatz-Standardschriftart111111111">
    <w:name w:val="WW-Absatz-Standardschriftart111111111"/>
    <w:rsid w:val="00381609"/>
  </w:style>
  <w:style w:type="character" w:customStyle="1" w:styleId="WW-Absatz-Standardschriftart1111111111">
    <w:name w:val="WW-Absatz-Standardschriftart1111111111"/>
    <w:rsid w:val="00381609"/>
  </w:style>
  <w:style w:type="character" w:customStyle="1" w:styleId="WW-Absatz-Standardschriftart11111111111">
    <w:name w:val="WW-Absatz-Standardschriftart11111111111"/>
    <w:rsid w:val="00381609"/>
  </w:style>
  <w:style w:type="character" w:customStyle="1" w:styleId="WW8Num4z4">
    <w:name w:val="WW8Num4z4"/>
    <w:rsid w:val="00381609"/>
    <w:rPr>
      <w:rFonts w:ascii="Wingdings" w:hAnsi="Wingdings" w:cs="StarSymbol"/>
      <w:sz w:val="18"/>
      <w:szCs w:val="18"/>
    </w:rPr>
  </w:style>
  <w:style w:type="character" w:customStyle="1" w:styleId="WW8Num5z4">
    <w:name w:val="WW8Num5z4"/>
    <w:rsid w:val="00381609"/>
    <w:rPr>
      <w:rFonts w:ascii="Wingdings" w:hAnsi="Wingdings" w:cs="StarSymbol"/>
      <w:sz w:val="18"/>
      <w:szCs w:val="18"/>
    </w:rPr>
  </w:style>
  <w:style w:type="character" w:customStyle="1" w:styleId="WW8Num6z4">
    <w:name w:val="WW8Num6z4"/>
    <w:rsid w:val="00381609"/>
    <w:rPr>
      <w:rFonts w:ascii="Wingdings" w:hAnsi="Wingdings" w:cs="StarSymbol"/>
      <w:sz w:val="18"/>
      <w:szCs w:val="18"/>
    </w:rPr>
  </w:style>
  <w:style w:type="character" w:customStyle="1" w:styleId="WW8Num7z4">
    <w:name w:val="WW8Num7z4"/>
    <w:rsid w:val="00381609"/>
    <w:rPr>
      <w:rFonts w:ascii="Wingdings" w:hAnsi="Wingdings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381609"/>
  </w:style>
  <w:style w:type="character" w:customStyle="1" w:styleId="WW8Num12z0">
    <w:name w:val="WW8Num12z0"/>
    <w:rsid w:val="00381609"/>
    <w:rPr>
      <w:rFonts w:ascii="StarSymbol" w:hAnsi="StarSymbol"/>
    </w:rPr>
  </w:style>
  <w:style w:type="character" w:customStyle="1" w:styleId="WW8Num12z1">
    <w:name w:val="WW8Num12z1"/>
    <w:rsid w:val="00381609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381609"/>
    <w:rPr>
      <w:rFonts w:ascii="StarSymbol" w:hAnsi="StarSymbol"/>
    </w:rPr>
  </w:style>
  <w:style w:type="character" w:customStyle="1" w:styleId="Symbolewypunktowania">
    <w:name w:val="Symbole wypunktowania"/>
    <w:rsid w:val="00381609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81609"/>
  </w:style>
  <w:style w:type="character" w:customStyle="1" w:styleId="WW8Num13z0">
    <w:name w:val="WW8Num13z0"/>
    <w:rsid w:val="00381609"/>
    <w:rPr>
      <w:rFonts w:ascii="StarSymbol" w:hAnsi="StarSymbol"/>
    </w:rPr>
  </w:style>
  <w:style w:type="character" w:customStyle="1" w:styleId="WW8Num13z4">
    <w:name w:val="WW8Num13z4"/>
    <w:rsid w:val="00381609"/>
    <w:rPr>
      <w:rFonts w:ascii="Wingdings" w:hAnsi="Wingdings" w:cs="StarSymbol"/>
      <w:sz w:val="18"/>
      <w:szCs w:val="18"/>
    </w:rPr>
  </w:style>
  <w:style w:type="character" w:customStyle="1" w:styleId="WW8Num8z4">
    <w:name w:val="WW8Num8z4"/>
    <w:rsid w:val="00381609"/>
    <w:rPr>
      <w:rFonts w:ascii="Wingdings" w:hAnsi="Wingdings" w:cs="StarSymbol"/>
      <w:sz w:val="18"/>
      <w:szCs w:val="18"/>
    </w:rPr>
  </w:style>
  <w:style w:type="character" w:styleId="Hipercze">
    <w:name w:val="Hyperlink"/>
    <w:uiPriority w:val="99"/>
    <w:rsid w:val="00381609"/>
    <w:rPr>
      <w:color w:val="000080"/>
      <w:u w:val="single"/>
    </w:rPr>
  </w:style>
  <w:style w:type="character" w:customStyle="1" w:styleId="WW8Num9z4">
    <w:name w:val="WW8Num9z4"/>
    <w:rsid w:val="00381609"/>
    <w:rPr>
      <w:rFonts w:ascii="Wingdings" w:hAnsi="Wingdings" w:cs="StarSymbol"/>
      <w:sz w:val="18"/>
      <w:szCs w:val="18"/>
    </w:rPr>
  </w:style>
  <w:style w:type="character" w:customStyle="1" w:styleId="WW8Num10z4">
    <w:name w:val="WW8Num10z4"/>
    <w:rsid w:val="00381609"/>
    <w:rPr>
      <w:rFonts w:ascii="Wingdings" w:hAnsi="Wingdings" w:cs="StarSymbol"/>
      <w:sz w:val="18"/>
      <w:szCs w:val="18"/>
    </w:rPr>
  </w:style>
  <w:style w:type="character" w:customStyle="1" w:styleId="WW8Num17z0">
    <w:name w:val="WW8Num17z0"/>
    <w:rsid w:val="00381609"/>
    <w:rPr>
      <w:rFonts w:ascii="StarSymbol" w:hAnsi="StarSymbol"/>
    </w:rPr>
  </w:style>
  <w:style w:type="character" w:customStyle="1" w:styleId="WW8Num17z1">
    <w:name w:val="WW8Num17z1"/>
    <w:rsid w:val="00381609"/>
    <w:rPr>
      <w:rFonts w:ascii="Wingdings 2" w:hAnsi="Wingdings 2" w:cs="StarSymbol"/>
      <w:sz w:val="18"/>
      <w:szCs w:val="18"/>
    </w:rPr>
  </w:style>
  <w:style w:type="character" w:customStyle="1" w:styleId="WW8Num17z2">
    <w:name w:val="WW8Num17z2"/>
    <w:rsid w:val="00381609"/>
    <w:rPr>
      <w:rFonts w:ascii="StarSymbol" w:hAnsi="StarSymbol" w:cs="StarSymbol"/>
      <w:sz w:val="18"/>
      <w:szCs w:val="18"/>
    </w:rPr>
  </w:style>
  <w:style w:type="character" w:customStyle="1" w:styleId="WW8Num17z3">
    <w:name w:val="WW8Num17z3"/>
    <w:rsid w:val="00381609"/>
    <w:rPr>
      <w:rFonts w:ascii="Wingdings" w:hAnsi="Wingdings" w:cs="StarSymbol"/>
      <w:sz w:val="18"/>
      <w:szCs w:val="18"/>
    </w:rPr>
  </w:style>
  <w:style w:type="character" w:customStyle="1" w:styleId="WW8Num15z0">
    <w:name w:val="WW8Num15z0"/>
    <w:rsid w:val="00381609"/>
    <w:rPr>
      <w:rFonts w:ascii="StarSymbol" w:hAnsi="StarSymbol"/>
    </w:rPr>
  </w:style>
  <w:style w:type="character" w:customStyle="1" w:styleId="WW8Num15z4">
    <w:name w:val="WW8Num15z4"/>
    <w:rsid w:val="00381609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381609"/>
    <w:rPr>
      <w:rFonts w:ascii="StarSymbol" w:hAnsi="StarSymbol"/>
    </w:rPr>
  </w:style>
  <w:style w:type="character" w:customStyle="1" w:styleId="WW8Num18z1">
    <w:name w:val="WW8Num18z1"/>
    <w:rsid w:val="00381609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sid w:val="00381609"/>
    <w:rPr>
      <w:rFonts w:ascii="StarSymbol" w:hAnsi="StarSymbol"/>
    </w:rPr>
  </w:style>
  <w:style w:type="character" w:customStyle="1" w:styleId="WW8Num14z4">
    <w:name w:val="WW8Num14z4"/>
    <w:rsid w:val="00381609"/>
    <w:rPr>
      <w:rFonts w:ascii="Wingdings" w:hAnsi="Wingdings" w:cs="StarSymbol"/>
      <w:sz w:val="18"/>
      <w:szCs w:val="18"/>
    </w:rPr>
  </w:style>
  <w:style w:type="character" w:customStyle="1" w:styleId="WW8Num19z0">
    <w:name w:val="WW8Num19z0"/>
    <w:rsid w:val="00381609"/>
    <w:rPr>
      <w:rFonts w:ascii="Symbol" w:hAnsi="Symbol"/>
      <w:sz w:val="20"/>
    </w:rPr>
  </w:style>
  <w:style w:type="character" w:customStyle="1" w:styleId="WW8Num16z0">
    <w:name w:val="WW8Num16z0"/>
    <w:rsid w:val="00381609"/>
    <w:rPr>
      <w:rFonts w:ascii="StarSymbol" w:hAnsi="StarSymbol"/>
    </w:rPr>
  </w:style>
  <w:style w:type="character" w:customStyle="1" w:styleId="WW8Num16z1">
    <w:name w:val="WW8Num16z1"/>
    <w:rsid w:val="00381609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rsid w:val="00381609"/>
    <w:rPr>
      <w:rFonts w:ascii="StarSymbol" w:hAnsi="StarSymbol" w:cs="StarSymbol"/>
      <w:sz w:val="18"/>
      <w:szCs w:val="18"/>
    </w:rPr>
  </w:style>
  <w:style w:type="character" w:customStyle="1" w:styleId="WW8Num16z3">
    <w:name w:val="WW8Num16z3"/>
    <w:rsid w:val="00381609"/>
    <w:rPr>
      <w:rFonts w:ascii="Wingdings" w:hAnsi="Wingdings" w:cs="StarSymbol"/>
      <w:sz w:val="18"/>
      <w:szCs w:val="18"/>
    </w:rPr>
  </w:style>
  <w:style w:type="paragraph" w:styleId="Lista">
    <w:name w:val="List"/>
    <w:basedOn w:val="Tekstpodstawowy"/>
    <w:rsid w:val="00381609"/>
    <w:rPr>
      <w:rFonts w:cs="Tahoma"/>
    </w:rPr>
  </w:style>
  <w:style w:type="paragraph" w:customStyle="1" w:styleId="Podpis1">
    <w:name w:val="Podpis1"/>
    <w:basedOn w:val="Normalny"/>
    <w:rsid w:val="0038160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81609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38160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pistreci1">
    <w:name w:val="toc 1"/>
    <w:basedOn w:val="Normalny"/>
    <w:next w:val="Normalny"/>
    <w:uiPriority w:val="39"/>
    <w:rsid w:val="00381609"/>
    <w:pPr>
      <w:tabs>
        <w:tab w:val="left" w:pos="5679"/>
        <w:tab w:val="right" w:leader="dot" w:pos="13181"/>
      </w:tabs>
      <w:ind w:left="426" w:right="1117"/>
      <w:jc w:val="both"/>
    </w:pPr>
    <w:rPr>
      <w:bCs/>
      <w:caps/>
    </w:rPr>
  </w:style>
  <w:style w:type="paragraph" w:customStyle="1" w:styleId="Default2">
    <w:name w:val="Default2"/>
    <w:basedOn w:val="Normalny"/>
    <w:rsid w:val="00381609"/>
    <w:pPr>
      <w:ind w:firstLine="1241"/>
      <w:jc w:val="both"/>
    </w:pPr>
  </w:style>
  <w:style w:type="paragraph" w:customStyle="1" w:styleId="Tekstpodstawowy21">
    <w:name w:val="Tekst podstawowy 21"/>
    <w:basedOn w:val="Normalny"/>
    <w:rsid w:val="00381609"/>
  </w:style>
  <w:style w:type="paragraph" w:styleId="Stopka">
    <w:name w:val="footer"/>
    <w:basedOn w:val="Normalny"/>
    <w:link w:val="StopkaZnak"/>
    <w:uiPriority w:val="99"/>
    <w:rsid w:val="00381609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C86"/>
    <w:rPr>
      <w:rFonts w:eastAsia="Lucida Sans Unicode"/>
      <w:spacing w:val="-14"/>
      <w:kern w:val="1"/>
      <w:sz w:val="24"/>
      <w:szCs w:val="24"/>
    </w:rPr>
  </w:style>
  <w:style w:type="paragraph" w:customStyle="1" w:styleId="Tekstpodstawowy22">
    <w:name w:val="Tekst podstawowy 22"/>
    <w:basedOn w:val="Normalny"/>
    <w:rsid w:val="00381609"/>
    <w:pPr>
      <w:spacing w:after="240"/>
      <w:ind w:left="1418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381609"/>
    <w:pPr>
      <w:ind w:left="1701"/>
    </w:pPr>
    <w:rPr>
      <w:sz w:val="22"/>
      <w:szCs w:val="22"/>
    </w:rPr>
  </w:style>
  <w:style w:type="paragraph" w:customStyle="1" w:styleId="Tekstpodstawowywcity31">
    <w:name w:val="Tekst podstawowy wcięty 31"/>
    <w:basedOn w:val="Normalny"/>
    <w:rsid w:val="00381609"/>
    <w:pPr>
      <w:spacing w:line="240" w:lineRule="atLeast"/>
      <w:ind w:firstLine="454"/>
      <w:jc w:val="both"/>
    </w:pPr>
    <w:rPr>
      <w:rFonts w:ascii="Century Gothic" w:hAnsi="Century Gothic"/>
    </w:rPr>
  </w:style>
  <w:style w:type="paragraph" w:customStyle="1" w:styleId="Nagwek100">
    <w:name w:val="Nagłówek 10"/>
    <w:basedOn w:val="Nagwek"/>
    <w:next w:val="Tekstpodstawowy"/>
    <w:rsid w:val="00381609"/>
    <w:pPr>
      <w:tabs>
        <w:tab w:val="num" w:pos="0"/>
      </w:tabs>
    </w:pPr>
    <w:rPr>
      <w:b/>
      <w:bCs/>
      <w:sz w:val="21"/>
      <w:szCs w:val="21"/>
    </w:rPr>
  </w:style>
  <w:style w:type="paragraph" w:customStyle="1" w:styleId="Zawartotabeli">
    <w:name w:val="Zawartość tabeli"/>
    <w:basedOn w:val="Normalny"/>
    <w:rsid w:val="00381609"/>
    <w:pPr>
      <w:suppressLineNumbers/>
    </w:pPr>
  </w:style>
  <w:style w:type="paragraph" w:customStyle="1" w:styleId="Nagwektabeli">
    <w:name w:val="Nagłówek tabeli"/>
    <w:basedOn w:val="Zawartotabeli"/>
    <w:rsid w:val="00381609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rsid w:val="00381609"/>
    <w:rPr>
      <w:szCs w:val="20"/>
    </w:rPr>
  </w:style>
  <w:style w:type="paragraph" w:styleId="Tytu">
    <w:name w:val="Title"/>
    <w:basedOn w:val="Normalny"/>
    <w:next w:val="Podtytu"/>
    <w:link w:val="TytuZnak"/>
    <w:uiPriority w:val="10"/>
    <w:qFormat/>
    <w:rsid w:val="00381609"/>
    <w:pPr>
      <w:jc w:val="center"/>
    </w:pPr>
    <w:rPr>
      <w:b/>
      <w:bCs/>
    </w:rPr>
  </w:style>
  <w:style w:type="paragraph" w:styleId="Podtytu">
    <w:name w:val="Subtitle"/>
    <w:basedOn w:val="Heading"/>
    <w:next w:val="Tekstpodstawowy"/>
    <w:link w:val="PodtytuZnak"/>
    <w:uiPriority w:val="11"/>
    <w:qFormat/>
    <w:rsid w:val="00381609"/>
    <w:pPr>
      <w:jc w:val="center"/>
    </w:pPr>
    <w:rPr>
      <w:i/>
      <w:iCs/>
    </w:rPr>
  </w:style>
  <w:style w:type="paragraph" w:customStyle="1" w:styleId="Heading">
    <w:name w:val="Heading"/>
    <w:basedOn w:val="Normalny"/>
    <w:next w:val="Tekstpodstawowy"/>
    <w:rsid w:val="00381609"/>
    <w:pPr>
      <w:keepNext/>
      <w:spacing w:before="240" w:after="120"/>
    </w:pPr>
    <w:rPr>
      <w:rFonts w:ascii="Century Gothic" w:hAnsi="Century Gothic" w:cs="Tahoma"/>
      <w:sz w:val="28"/>
      <w:szCs w:val="28"/>
    </w:rPr>
  </w:style>
  <w:style w:type="paragraph" w:customStyle="1" w:styleId="Tekstwstpniesformatowany">
    <w:name w:val="Tekst wstępnie sformatowany"/>
    <w:basedOn w:val="Normalny"/>
    <w:rsid w:val="00381609"/>
    <w:rPr>
      <w:rFonts w:ascii="Courier New" w:eastAsia="Courier New" w:hAnsi="Courier New" w:cs="Courier New"/>
      <w:sz w:val="20"/>
      <w:szCs w:val="20"/>
    </w:rPr>
  </w:style>
  <w:style w:type="paragraph" w:customStyle="1" w:styleId="Nagwek21">
    <w:name w:val="Nagłówek 21"/>
    <w:basedOn w:val="Normalny"/>
    <w:rsid w:val="000E76A9"/>
    <w:pPr>
      <w:keepNext/>
      <w:tabs>
        <w:tab w:val="left" w:pos="0"/>
      </w:tabs>
      <w:autoSpaceDE w:val="0"/>
      <w:jc w:val="center"/>
    </w:pPr>
    <w:rPr>
      <w:rFonts w:cs="Arial Unicode MS"/>
      <w:b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6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6AC"/>
    <w:rPr>
      <w:rFonts w:ascii="Tahoma" w:eastAsia="Lucida Sans Unicode" w:hAnsi="Tahoma" w:cs="Tahoma"/>
      <w:spacing w:val="-14"/>
      <w:kern w:val="1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A270D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270D4"/>
    <w:rPr>
      <w:rFonts w:eastAsia="Lucida Sans Unicode"/>
      <w:spacing w:val="-14"/>
      <w:kern w:val="1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0D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A2E95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A510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510E"/>
    <w:rPr>
      <w:rFonts w:eastAsia="Lucida Sans Unicode"/>
      <w:spacing w:val="-14"/>
      <w:kern w:val="1"/>
      <w:sz w:val="24"/>
      <w:szCs w:val="24"/>
    </w:rPr>
  </w:style>
  <w:style w:type="paragraph" w:customStyle="1" w:styleId="Default">
    <w:name w:val="Default"/>
    <w:rsid w:val="0079396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E537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pacing w:val="0"/>
      <w:kern w:val="0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4E537C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37C"/>
    <w:pPr>
      <w:widowControl/>
      <w:suppressAutoHyphens w:val="0"/>
      <w:spacing w:line="240" w:lineRule="auto"/>
    </w:pPr>
    <w:rPr>
      <w:rFonts w:ascii="Calibri" w:eastAsia="Calibri" w:hAnsi="Calibri"/>
      <w:spacing w:val="0"/>
      <w:kern w:val="0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37C"/>
    <w:rPr>
      <w:rFonts w:ascii="Calibri" w:eastAsia="Calibri" w:hAnsi="Calibri"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37C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537C"/>
    <w:pPr>
      <w:keepLines/>
      <w:widowControl/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/>
      <w:bCs/>
      <w:color w:val="365F91"/>
      <w:spacing w:val="0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4E537C"/>
    <w:pPr>
      <w:widowControl/>
      <w:tabs>
        <w:tab w:val="left" w:pos="880"/>
        <w:tab w:val="right" w:leader="dot" w:pos="9062"/>
      </w:tabs>
      <w:suppressAutoHyphens w:val="0"/>
      <w:spacing w:after="100" w:line="276" w:lineRule="auto"/>
      <w:ind w:left="220"/>
    </w:pPr>
    <w:rPr>
      <w:rFonts w:ascii="Calibri" w:eastAsia="Calibri" w:hAnsi="Calibri"/>
      <w:spacing w:val="0"/>
      <w:kern w:val="0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046A16"/>
    <w:pPr>
      <w:widowControl/>
      <w:suppressAutoHyphens w:val="0"/>
      <w:spacing w:after="100" w:line="276" w:lineRule="auto"/>
      <w:ind w:left="851"/>
      <w:jc w:val="both"/>
    </w:pPr>
    <w:rPr>
      <w:rFonts w:ascii="Century Gothic" w:eastAsia="Calibri" w:hAnsi="Century Gothic" w:cs="Microsoft Sans Serif"/>
      <w:color w:val="EE0000"/>
      <w:spacing w:val="0"/>
      <w:kern w:val="0"/>
      <w:sz w:val="22"/>
      <w:szCs w:val="22"/>
      <w:lang w:eastAsia="en-US"/>
    </w:rPr>
  </w:style>
  <w:style w:type="character" w:customStyle="1" w:styleId="WW8Num20z2">
    <w:name w:val="WW8Num20z2"/>
    <w:rsid w:val="00DA7FF8"/>
    <w:rPr>
      <w:rFonts w:ascii="StarSymbol" w:hAnsi="StarSymbol" w:cs="StarSymbol"/>
      <w:sz w:val="18"/>
      <w:szCs w:val="18"/>
    </w:rPr>
  </w:style>
  <w:style w:type="paragraph" w:customStyle="1" w:styleId="western">
    <w:name w:val="western"/>
    <w:basedOn w:val="Normalny"/>
    <w:rsid w:val="00BF6893"/>
    <w:pPr>
      <w:widowControl/>
      <w:suppressAutoHyphens w:val="0"/>
      <w:spacing w:before="100" w:after="119" w:line="240" w:lineRule="auto"/>
    </w:pPr>
    <w:rPr>
      <w:rFonts w:ascii="Thorndale" w:eastAsia="Times New Roman" w:hAnsi="Thorndale"/>
      <w:spacing w:val="0"/>
      <w:kern w:val="0"/>
      <w:szCs w:val="20"/>
    </w:rPr>
  </w:style>
  <w:style w:type="paragraph" w:styleId="NormalnyWeb">
    <w:name w:val="Normal (Web)"/>
    <w:basedOn w:val="Normalny"/>
    <w:rsid w:val="00BF6893"/>
    <w:pPr>
      <w:widowControl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wypunktowanie">
    <w:name w:val="wypunktowanie"/>
    <w:basedOn w:val="Normalny"/>
    <w:rsid w:val="002B4DA5"/>
    <w:pPr>
      <w:widowControl/>
      <w:tabs>
        <w:tab w:val="num" w:pos="360"/>
      </w:tabs>
      <w:suppressAutoHyphens w:val="0"/>
      <w:autoSpaceDE w:val="0"/>
      <w:autoSpaceDN w:val="0"/>
      <w:spacing w:line="240" w:lineRule="auto"/>
      <w:ind w:left="360" w:hanging="360"/>
      <w:jc w:val="both"/>
    </w:pPr>
    <w:rPr>
      <w:rFonts w:ascii="Arial" w:eastAsia="Times New Roman" w:hAnsi="Arial"/>
      <w:spacing w:val="0"/>
      <w:kern w:val="0"/>
      <w:sz w:val="22"/>
    </w:rPr>
  </w:style>
  <w:style w:type="paragraph" w:styleId="Listapunktowana">
    <w:name w:val="List Bullet"/>
    <w:basedOn w:val="Normalny"/>
    <w:autoRedefine/>
    <w:rsid w:val="002B4DA5"/>
    <w:pPr>
      <w:widowControl/>
      <w:tabs>
        <w:tab w:val="num" w:pos="720"/>
      </w:tabs>
      <w:suppressAutoHyphens w:val="0"/>
      <w:spacing w:line="240" w:lineRule="auto"/>
      <w:ind w:left="720" w:right="-2" w:hanging="360"/>
    </w:pPr>
    <w:rPr>
      <w:rFonts w:ascii="Arial" w:eastAsia="Times New Roman" w:hAnsi="Arial"/>
      <w:color w:val="000000"/>
      <w:spacing w:val="0"/>
      <w:kern w:val="0"/>
      <w:sz w:val="22"/>
    </w:rPr>
  </w:style>
  <w:style w:type="table" w:styleId="Tabela-Siatka">
    <w:name w:val="Table Grid"/>
    <w:basedOn w:val="Standardowy"/>
    <w:uiPriority w:val="59"/>
    <w:rsid w:val="00D21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351F4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351F4"/>
    <w:rPr>
      <w:rFonts w:ascii="Tahoma" w:eastAsia="Lucida Sans Unicode" w:hAnsi="Tahoma" w:cs="Tahoma"/>
      <w:spacing w:val="-14"/>
      <w:kern w:val="1"/>
      <w:sz w:val="16"/>
      <w:szCs w:val="16"/>
    </w:rPr>
  </w:style>
  <w:style w:type="paragraph" w:styleId="Lista2">
    <w:name w:val="List 2"/>
    <w:basedOn w:val="Normalny"/>
    <w:uiPriority w:val="99"/>
    <w:unhideWhenUsed/>
    <w:rsid w:val="000C4678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C4678"/>
    <w:pPr>
      <w:spacing w:after="120"/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0C4678"/>
    <w:rPr>
      <w:rFonts w:eastAsia="Lucida Sans Unicode"/>
      <w:spacing w:val="-14"/>
      <w:kern w:val="1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C4678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C4678"/>
    <w:rPr>
      <w:rFonts w:eastAsia="Lucida Sans Unicode"/>
      <w:spacing w:val="-14"/>
      <w:kern w:val="1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0201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02016"/>
    <w:rPr>
      <w:rFonts w:eastAsia="Lucida Sans Unicode"/>
      <w:spacing w:val="-14"/>
      <w:kern w:val="1"/>
      <w:sz w:val="24"/>
      <w:szCs w:val="24"/>
    </w:rPr>
  </w:style>
  <w:style w:type="paragraph" w:styleId="Bezodstpw">
    <w:name w:val="No Spacing"/>
    <w:uiPriority w:val="1"/>
    <w:qFormat/>
    <w:rsid w:val="00125F62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2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2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2BF"/>
    <w:rPr>
      <w:rFonts w:eastAsia="Lucida Sans Unicode"/>
      <w:spacing w:val="-14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2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2BF"/>
    <w:rPr>
      <w:rFonts w:eastAsia="Lucida Sans Unicode"/>
      <w:b/>
      <w:bCs/>
      <w:spacing w:val="-14"/>
      <w:kern w:val="1"/>
    </w:rPr>
  </w:style>
  <w:style w:type="table" w:customStyle="1" w:styleId="TableGrid">
    <w:name w:val="TableGrid"/>
    <w:rsid w:val="0074758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43BF1"/>
    <w:rPr>
      <w:color w:val="605E5C"/>
      <w:shd w:val="clear" w:color="auto" w:fill="E1DFDD"/>
    </w:rPr>
  </w:style>
  <w:style w:type="character" w:customStyle="1" w:styleId="TytuZnak">
    <w:name w:val="Tytuł Znak"/>
    <w:basedOn w:val="Domylnaczcionkaakapitu"/>
    <w:link w:val="Tytu"/>
    <w:uiPriority w:val="10"/>
    <w:rsid w:val="00F96E19"/>
    <w:rPr>
      <w:rFonts w:eastAsia="Lucida Sans Unicode"/>
      <w:b/>
      <w:bCs/>
      <w:spacing w:val="-14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96E19"/>
    <w:rPr>
      <w:rFonts w:ascii="Century Gothic" w:eastAsia="Lucida Sans Unicode" w:hAnsi="Century Gothic" w:cs="Tahoma"/>
      <w:i/>
      <w:iCs/>
      <w:spacing w:val="-14"/>
      <w:kern w:val="1"/>
      <w:sz w:val="28"/>
      <w:szCs w:val="28"/>
    </w:rPr>
  </w:style>
  <w:style w:type="paragraph" w:customStyle="1" w:styleId="msonormal0">
    <w:name w:val="msonormal"/>
    <w:basedOn w:val="Normalny"/>
    <w:rsid w:val="00006CDE"/>
    <w:pPr>
      <w:widowControl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table" w:customStyle="1" w:styleId="Tabela-Siatka1">
    <w:name w:val="Tabela - Siatka1"/>
    <w:basedOn w:val="Standardowy"/>
    <w:next w:val="Tabela-Siatka"/>
    <w:uiPriority w:val="39"/>
    <w:rsid w:val="00086A7C"/>
    <w:rPr>
      <w:rFonts w:ascii="Microsoft Sans Serif" w:eastAsia="Microsoft Sans Serif" w:hAnsi="Microsoft Sans Serif"/>
      <w:sz w:val="18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TETXT">
    <w:name w:val="ATE_TXT"/>
    <w:basedOn w:val="Normalny"/>
    <w:rsid w:val="00D07979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276" w:lineRule="auto"/>
    </w:pPr>
    <w:rPr>
      <w:rFonts w:ascii="Arial" w:eastAsia="Times New Roman" w:hAnsi="Arial"/>
      <w:spacing w:val="0"/>
      <w:kern w:val="2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EC35E3"/>
    <w:rPr>
      <w:color w:val="96607D"/>
      <w:u w:val="single"/>
    </w:rPr>
  </w:style>
  <w:style w:type="paragraph" w:customStyle="1" w:styleId="font5">
    <w:name w:val="font5"/>
    <w:basedOn w:val="Normalny"/>
    <w:rsid w:val="00EC35E3"/>
    <w:pPr>
      <w:widowControl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color w:val="000000"/>
      <w:spacing w:val="0"/>
      <w:kern w:val="0"/>
      <w:sz w:val="22"/>
      <w:szCs w:val="22"/>
    </w:rPr>
  </w:style>
  <w:style w:type="paragraph" w:customStyle="1" w:styleId="font6">
    <w:name w:val="font6"/>
    <w:basedOn w:val="Normalny"/>
    <w:rsid w:val="00EC35E3"/>
    <w:pPr>
      <w:widowControl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color w:val="BE5014"/>
      <w:spacing w:val="0"/>
      <w:kern w:val="0"/>
      <w:sz w:val="28"/>
      <w:szCs w:val="28"/>
    </w:rPr>
  </w:style>
  <w:style w:type="paragraph" w:customStyle="1" w:styleId="xl65">
    <w:name w:val="xl65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66">
    <w:name w:val="xl66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67">
    <w:name w:val="xl67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68">
    <w:name w:val="xl68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</w:rPr>
  </w:style>
  <w:style w:type="paragraph" w:customStyle="1" w:styleId="xl69">
    <w:name w:val="xl69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0">
    <w:name w:val="xl70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</w:rPr>
  </w:style>
  <w:style w:type="paragraph" w:customStyle="1" w:styleId="xl71">
    <w:name w:val="xl71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2">
    <w:name w:val="xl72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3">
    <w:name w:val="xl73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4">
    <w:name w:val="xl74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75">
    <w:name w:val="xl75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6">
    <w:name w:val="xl76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</w:rPr>
  </w:style>
  <w:style w:type="paragraph" w:customStyle="1" w:styleId="xl77">
    <w:name w:val="xl77"/>
    <w:basedOn w:val="Normalny"/>
    <w:rsid w:val="00EC35E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78">
    <w:name w:val="xl78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79">
    <w:name w:val="xl79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80">
    <w:name w:val="xl80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81">
    <w:name w:val="xl81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2">
    <w:name w:val="xl82"/>
    <w:basedOn w:val="Normalny"/>
    <w:rsid w:val="00EC35E3"/>
    <w:pPr>
      <w:widowControl/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3">
    <w:name w:val="xl83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4">
    <w:name w:val="xl84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5">
    <w:name w:val="xl85"/>
    <w:basedOn w:val="Normalny"/>
    <w:rsid w:val="00EC35E3"/>
    <w:pPr>
      <w:widowControl/>
      <w:pBdr>
        <w:left w:val="single" w:sz="4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6">
    <w:name w:val="xl86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7">
    <w:name w:val="xl87"/>
    <w:basedOn w:val="Normalny"/>
    <w:rsid w:val="00EC35E3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8">
    <w:name w:val="xl88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89">
    <w:name w:val="xl89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0">
    <w:name w:val="xl90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1">
    <w:name w:val="xl91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2">
    <w:name w:val="xl92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3">
    <w:name w:val="xl93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4">
    <w:name w:val="xl94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5">
    <w:name w:val="xl95"/>
    <w:basedOn w:val="Normalny"/>
    <w:rsid w:val="00EC35E3"/>
    <w:pPr>
      <w:widowControl/>
      <w:pBdr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6">
    <w:name w:val="xl96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7">
    <w:name w:val="xl97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98">
    <w:name w:val="xl98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99">
    <w:name w:val="xl99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0">
    <w:name w:val="xl100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01">
    <w:name w:val="xl101"/>
    <w:basedOn w:val="Normalny"/>
    <w:rsid w:val="00EC35E3"/>
    <w:pPr>
      <w:widowControl/>
      <w:pBdr>
        <w:lef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02">
    <w:name w:val="xl102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03">
    <w:name w:val="xl103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4">
    <w:name w:val="xl104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5">
    <w:name w:val="xl105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6">
    <w:name w:val="xl106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7">
    <w:name w:val="xl107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8">
    <w:name w:val="xl108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9">
    <w:name w:val="xl109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10">
    <w:name w:val="xl110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11">
    <w:name w:val="xl111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12">
    <w:name w:val="xl112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3">
    <w:name w:val="xl113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4">
    <w:name w:val="xl114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5">
    <w:name w:val="xl115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6">
    <w:name w:val="xl116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7">
    <w:name w:val="xl117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8">
    <w:name w:val="xl118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9">
    <w:name w:val="xl119"/>
    <w:basedOn w:val="Normalny"/>
    <w:rsid w:val="00EC35E3"/>
    <w:pPr>
      <w:widowControl/>
      <w:pBdr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0">
    <w:name w:val="xl120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1">
    <w:name w:val="xl121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2">
    <w:name w:val="xl122"/>
    <w:basedOn w:val="Normalny"/>
    <w:rsid w:val="00EC35E3"/>
    <w:pPr>
      <w:widowControl/>
      <w:pBdr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3">
    <w:name w:val="xl123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4">
    <w:name w:val="xl124"/>
    <w:basedOn w:val="Normalny"/>
    <w:rsid w:val="00EC35E3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125">
    <w:name w:val="xl125"/>
    <w:basedOn w:val="Normalny"/>
    <w:rsid w:val="00EC35E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6">
    <w:name w:val="xl126"/>
    <w:basedOn w:val="Normalny"/>
    <w:rsid w:val="00EC35E3"/>
    <w:pPr>
      <w:widowControl/>
      <w:pBdr>
        <w:top w:val="single" w:sz="8" w:space="0" w:color="auto"/>
        <w:bottom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7">
    <w:name w:val="xl127"/>
    <w:basedOn w:val="Normalny"/>
    <w:rsid w:val="00EC35E3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8">
    <w:name w:val="xl128"/>
    <w:basedOn w:val="Normalny"/>
    <w:rsid w:val="00EC35E3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9">
    <w:name w:val="xl129"/>
    <w:basedOn w:val="Normalny"/>
    <w:rsid w:val="00EC35E3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30">
    <w:name w:val="xl130"/>
    <w:basedOn w:val="Normalny"/>
    <w:rsid w:val="00EC35E3"/>
    <w:pPr>
      <w:widowControl/>
      <w:pBdr>
        <w:left w:val="single" w:sz="4" w:space="0" w:color="auto"/>
        <w:bottom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projekt.e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sprojekt.eu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84A1-837D-4F22-8DCA-6A2F44AD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NMS NMS</dc:creator>
  <cp:lastModifiedBy>Marcin Bytner</cp:lastModifiedBy>
  <cp:revision>3</cp:revision>
  <cp:lastPrinted>2025-08-27T13:18:00Z</cp:lastPrinted>
  <dcterms:created xsi:type="dcterms:W3CDTF">2025-12-30T10:37:00Z</dcterms:created>
  <dcterms:modified xsi:type="dcterms:W3CDTF">2025-12-30T10:39:00Z</dcterms:modified>
</cp:coreProperties>
</file>